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DB7B9" w14:textId="77777777" w:rsidR="00F8654C" w:rsidRDefault="000E7071">
      <w:pPr>
        <w:pStyle w:val="Tekstpodstawowywcity21"/>
        <w:tabs>
          <w:tab w:val="clear" w:pos="6806"/>
          <w:tab w:val="center" w:pos="4819"/>
          <w:tab w:val="right" w:pos="9638"/>
        </w:tabs>
        <w:ind w:firstLine="0"/>
        <w:jc w:val="right"/>
        <w:rPr>
          <w:rFonts w:ascii="Cambria" w:hAnsi="Cambria" w:cs="Cambria"/>
          <w:spacing w:val="4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2434FB4D" wp14:editId="1F997332">
            <wp:simplePos x="0" y="0"/>
            <wp:positionH relativeFrom="column">
              <wp:posOffset>241935</wp:posOffset>
            </wp:positionH>
            <wp:positionV relativeFrom="paragraph">
              <wp:posOffset>-80645</wp:posOffset>
            </wp:positionV>
            <wp:extent cx="5648325" cy="590550"/>
            <wp:effectExtent l="0" t="0" r="0" b="0"/>
            <wp:wrapNone/>
            <wp:docPr id="2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6E14EE" w14:textId="77777777" w:rsidR="00F8654C" w:rsidRDefault="00F8654C">
      <w:pPr>
        <w:pStyle w:val="Tekstpodstawowywcity21"/>
        <w:tabs>
          <w:tab w:val="clear" w:pos="6806"/>
          <w:tab w:val="center" w:pos="4819"/>
          <w:tab w:val="right" w:pos="9638"/>
        </w:tabs>
        <w:ind w:firstLine="0"/>
        <w:jc w:val="right"/>
        <w:rPr>
          <w:rFonts w:ascii="Cambria" w:hAnsi="Cambria" w:cs="Cambria"/>
          <w:spacing w:val="4"/>
          <w:sz w:val="22"/>
          <w:szCs w:val="22"/>
        </w:rPr>
      </w:pPr>
    </w:p>
    <w:p w14:paraId="1E25CC20" w14:textId="77777777" w:rsidR="00F8654C" w:rsidRDefault="00F8654C">
      <w:pPr>
        <w:pStyle w:val="Tekstpodstawowywcity21"/>
        <w:tabs>
          <w:tab w:val="clear" w:pos="6806"/>
          <w:tab w:val="center" w:pos="4819"/>
          <w:tab w:val="right" w:pos="9638"/>
        </w:tabs>
        <w:ind w:firstLine="0"/>
        <w:jc w:val="right"/>
        <w:rPr>
          <w:rFonts w:ascii="Cambria" w:hAnsi="Cambria" w:cs="Cambria"/>
          <w:spacing w:val="4"/>
          <w:sz w:val="22"/>
          <w:szCs w:val="22"/>
        </w:rPr>
      </w:pPr>
    </w:p>
    <w:p w14:paraId="2B149D0D" w14:textId="77777777" w:rsidR="00F8654C" w:rsidRDefault="00F8654C">
      <w:pPr>
        <w:pStyle w:val="Tekstpodstawowywcity21"/>
        <w:tabs>
          <w:tab w:val="clear" w:pos="6806"/>
          <w:tab w:val="center" w:pos="4819"/>
          <w:tab w:val="right" w:pos="9638"/>
        </w:tabs>
        <w:ind w:firstLine="0"/>
        <w:jc w:val="right"/>
        <w:rPr>
          <w:rFonts w:ascii="Cambria" w:hAnsi="Cambria" w:cs="Cambria"/>
          <w:spacing w:val="4"/>
          <w:sz w:val="22"/>
          <w:szCs w:val="22"/>
        </w:rPr>
      </w:pPr>
    </w:p>
    <w:p w14:paraId="50D9C2C1" w14:textId="77777777" w:rsidR="00E14F22" w:rsidRDefault="00D52F47">
      <w:pPr>
        <w:pStyle w:val="Tekstpodstawowywcity21"/>
        <w:tabs>
          <w:tab w:val="clear" w:pos="6806"/>
          <w:tab w:val="center" w:pos="4819"/>
          <w:tab w:val="right" w:pos="9638"/>
        </w:tabs>
        <w:ind w:firstLine="0"/>
        <w:jc w:val="right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pacing w:val="4"/>
          <w:sz w:val="22"/>
          <w:szCs w:val="22"/>
        </w:rPr>
        <w:t>(</w:t>
      </w:r>
      <w:r>
        <w:rPr>
          <w:rFonts w:ascii="Cambria" w:hAnsi="Cambria" w:cs="Cambria"/>
          <w:b w:val="0"/>
          <w:bCs w:val="0"/>
          <w:spacing w:val="4"/>
          <w:sz w:val="22"/>
          <w:szCs w:val="22"/>
        </w:rPr>
        <w:t xml:space="preserve">Znak sprawy: </w:t>
      </w:r>
      <w:r w:rsidR="005A1AFB">
        <w:rPr>
          <w:rFonts w:ascii="Cambria" w:hAnsi="Cambria" w:cs="Cambria"/>
          <w:b w:val="0"/>
          <w:bCs w:val="0"/>
          <w:color w:val="000000"/>
        </w:rPr>
        <w:t>…</w:t>
      </w:r>
      <w:r>
        <w:rPr>
          <w:rFonts w:ascii="Cambria" w:hAnsi="Cambria" w:cs="Cambria"/>
          <w:spacing w:val="4"/>
          <w:sz w:val="22"/>
          <w:szCs w:val="22"/>
        </w:rPr>
        <w:t>)</w:t>
      </w:r>
      <w:r w:rsidR="007A408A">
        <w:rPr>
          <w:rFonts w:ascii="Cambria" w:hAnsi="Cambria" w:cs="Cambria"/>
          <w:sz w:val="22"/>
          <w:szCs w:val="22"/>
        </w:rPr>
        <w:tab/>
      </w:r>
      <w:r w:rsidR="007A408A">
        <w:rPr>
          <w:rFonts w:ascii="Cambria" w:hAnsi="Cambria" w:cs="Cambria"/>
          <w:sz w:val="22"/>
          <w:szCs w:val="22"/>
        </w:rPr>
        <w:tab/>
      </w:r>
    </w:p>
    <w:p w14:paraId="4D114772" w14:textId="7F49C78E" w:rsidR="00D52F47" w:rsidRDefault="007A408A">
      <w:pPr>
        <w:pStyle w:val="Tekstpodstawowywcity21"/>
        <w:tabs>
          <w:tab w:val="clear" w:pos="6806"/>
          <w:tab w:val="center" w:pos="4819"/>
          <w:tab w:val="right" w:pos="9638"/>
        </w:tabs>
        <w:ind w:firstLine="0"/>
        <w:jc w:val="right"/>
      </w:pPr>
      <w:r>
        <w:rPr>
          <w:rFonts w:ascii="Cambria" w:hAnsi="Cambria" w:cs="Cambria"/>
          <w:sz w:val="22"/>
          <w:szCs w:val="22"/>
        </w:rPr>
        <w:t xml:space="preserve">Załącznik nr </w:t>
      </w:r>
      <w:r w:rsidR="00145B65">
        <w:rPr>
          <w:rFonts w:ascii="Cambria" w:hAnsi="Cambria" w:cs="Cambria"/>
          <w:sz w:val="22"/>
          <w:szCs w:val="22"/>
        </w:rPr>
        <w:t>3</w:t>
      </w:r>
      <w:r>
        <w:rPr>
          <w:rFonts w:ascii="Cambria" w:hAnsi="Cambria" w:cs="Cambria"/>
          <w:sz w:val="22"/>
          <w:szCs w:val="22"/>
        </w:rPr>
        <w:t xml:space="preserve"> </w:t>
      </w:r>
      <w:r w:rsidR="00D52F47">
        <w:rPr>
          <w:rFonts w:ascii="Cambria" w:hAnsi="Cambria" w:cs="Cambria"/>
          <w:sz w:val="22"/>
          <w:szCs w:val="22"/>
        </w:rPr>
        <w:t>do SWZ</w:t>
      </w:r>
    </w:p>
    <w:p w14:paraId="2AEEB862" w14:textId="77777777" w:rsidR="00D52F47" w:rsidRDefault="00D52F47">
      <w:pPr>
        <w:pStyle w:val="Tekstpodstawowywcity21"/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ind w:firstLine="0"/>
        <w:jc w:val="center"/>
      </w:pPr>
      <w:r>
        <w:rPr>
          <w:rFonts w:ascii="Cambria" w:hAnsi="Cambria" w:cs="Cambria"/>
          <w:sz w:val="26"/>
          <w:szCs w:val="26"/>
        </w:rPr>
        <w:t xml:space="preserve">Formularz oferty </w:t>
      </w:r>
    </w:p>
    <w:p w14:paraId="23244485" w14:textId="77777777" w:rsidR="00D52F47" w:rsidRDefault="00D52F47">
      <w:pPr>
        <w:tabs>
          <w:tab w:val="left" w:pos="0"/>
        </w:tabs>
        <w:spacing w:after="0"/>
        <w:contextualSpacing/>
        <w:jc w:val="center"/>
        <w:rPr>
          <w:rFonts w:ascii="Cambria" w:hAnsi="Cambria" w:cs="Cambria"/>
          <w:iCs/>
          <w:sz w:val="12"/>
          <w:szCs w:val="12"/>
          <w:u w:val="singl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D52F47" w14:paraId="6B78D1CC" w14:textId="77777777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1656FA5" w14:textId="77777777" w:rsidR="00D52F47" w:rsidRDefault="00D52F47">
            <w:pPr>
              <w:pStyle w:val="Akapitzlist1"/>
              <w:tabs>
                <w:tab w:val="left" w:pos="426"/>
              </w:tabs>
              <w:spacing w:line="276" w:lineRule="auto"/>
              <w:ind w:left="0"/>
              <w:contextualSpacing/>
              <w:jc w:val="both"/>
            </w:pPr>
            <w:r>
              <w:rPr>
                <w:rFonts w:ascii="Cambria" w:eastAsia="Calibri" w:hAnsi="Cambria" w:cs="Cambria"/>
                <w:b/>
                <w:bCs/>
                <w:sz w:val="28"/>
                <w:szCs w:val="28"/>
                <w:lang w:eastAsia="en-US"/>
              </w:rPr>
              <w:t>A. DANE ZAMAWIAJĄCEGO</w:t>
            </w:r>
          </w:p>
        </w:tc>
      </w:tr>
    </w:tbl>
    <w:p w14:paraId="15157C8B" w14:textId="77777777" w:rsidR="005A1AFB" w:rsidRPr="005A1AFB" w:rsidRDefault="005A1AFB" w:rsidP="005A1AFB">
      <w:pPr>
        <w:pStyle w:val="western"/>
        <w:spacing w:line="240" w:lineRule="auto"/>
        <w:ind w:left="340"/>
        <w:rPr>
          <w:rFonts w:ascii="Cambria" w:hAnsi="Cambria" w:cs="Cambria"/>
          <w:b/>
          <w:bCs/>
          <w:szCs w:val="24"/>
        </w:rPr>
      </w:pPr>
      <w:r w:rsidRPr="005A1AFB">
        <w:rPr>
          <w:rFonts w:ascii="Cambria" w:hAnsi="Cambria" w:cs="Cambria"/>
          <w:b/>
          <w:bCs/>
          <w:szCs w:val="24"/>
        </w:rPr>
        <w:t>Gmina Drelów</w:t>
      </w:r>
    </w:p>
    <w:p w14:paraId="745796AB" w14:textId="77777777" w:rsidR="005A1AFB" w:rsidRPr="005A1AFB" w:rsidRDefault="005A1AFB" w:rsidP="005A1AFB">
      <w:pPr>
        <w:pStyle w:val="western"/>
        <w:spacing w:line="240" w:lineRule="auto"/>
        <w:ind w:left="340"/>
        <w:rPr>
          <w:rFonts w:ascii="Cambria" w:hAnsi="Cambria" w:cs="Cambria"/>
          <w:b/>
          <w:bCs/>
          <w:szCs w:val="24"/>
        </w:rPr>
      </w:pPr>
      <w:r w:rsidRPr="005A1AFB">
        <w:rPr>
          <w:rFonts w:ascii="Cambria" w:hAnsi="Cambria" w:cs="Cambria"/>
          <w:b/>
          <w:bCs/>
          <w:szCs w:val="24"/>
        </w:rPr>
        <w:t>ul. Szkolna 12, 21-570 Drelów</w:t>
      </w:r>
    </w:p>
    <w:p w14:paraId="5F3C0479" w14:textId="77777777" w:rsidR="00EB5059" w:rsidRDefault="00EB5059">
      <w:pPr>
        <w:pStyle w:val="western"/>
        <w:spacing w:before="0" w:after="0" w:line="240" w:lineRule="auto"/>
        <w:ind w:left="340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D52F47" w14:paraId="2079AE82" w14:textId="77777777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C847498" w14:textId="77777777" w:rsidR="00D52F47" w:rsidRDefault="00D52F47">
            <w:pPr>
              <w:pStyle w:val="Akapitzlist1"/>
              <w:tabs>
                <w:tab w:val="left" w:pos="426"/>
              </w:tabs>
              <w:ind w:left="284" w:hanging="284"/>
              <w:jc w:val="both"/>
              <w:rPr>
                <w:rFonts w:ascii="Cambria" w:hAnsi="Cambria" w:cs="Cambria"/>
                <w:b/>
                <w:bCs/>
                <w:sz w:val="12"/>
                <w:szCs w:val="12"/>
              </w:rPr>
            </w:pPr>
            <w:r>
              <w:rPr>
                <w:rFonts w:ascii="Cambria" w:eastAsia="Calibri" w:hAnsi="Cambria" w:cs="Cambria"/>
                <w:b/>
                <w:bCs/>
                <w:sz w:val="28"/>
                <w:szCs w:val="28"/>
                <w:lang w:eastAsia="en-US"/>
              </w:rPr>
              <w:t>B. DANE WYKONAWCY/WYKONAWCÓW</w:t>
            </w:r>
            <w:r>
              <w:rPr>
                <w:rStyle w:val="Odwoanieprzypisudolnego"/>
                <w:rFonts w:ascii="Cambria" w:eastAsia="Calibri" w:hAnsi="Cambria" w:cs="Cambria"/>
                <w:b/>
                <w:bCs/>
                <w:iCs/>
                <w:sz w:val="24"/>
                <w:szCs w:val="24"/>
                <w:lang w:eastAsia="en-US"/>
              </w:rPr>
              <w:footnoteReference w:id="1"/>
            </w:r>
          </w:p>
        </w:tc>
      </w:tr>
    </w:tbl>
    <w:p w14:paraId="7728690C" w14:textId="77777777" w:rsidR="00D52F47" w:rsidRDefault="00D52F47">
      <w:pPr>
        <w:pStyle w:val="Akapitzlist1"/>
        <w:tabs>
          <w:tab w:val="left" w:pos="426"/>
        </w:tabs>
        <w:ind w:left="284"/>
        <w:jc w:val="both"/>
        <w:rPr>
          <w:rFonts w:ascii="Cambria" w:hAnsi="Cambria" w:cs="Cambria"/>
          <w:b/>
          <w:bCs/>
          <w:sz w:val="12"/>
          <w:szCs w:val="12"/>
        </w:rPr>
      </w:pPr>
    </w:p>
    <w:p w14:paraId="6452D78F" w14:textId="77777777" w:rsidR="00D52F47" w:rsidRDefault="00D52F47">
      <w:pPr>
        <w:pStyle w:val="Tekstpodstawowy"/>
        <w:spacing w:after="0" w:line="240" w:lineRule="auto"/>
        <w:ind w:left="284" w:hanging="142"/>
      </w:pPr>
      <w:r>
        <w:rPr>
          <w:rFonts w:ascii="Cambria" w:hAnsi="Cambria" w:cs="Cambria"/>
          <w:b/>
          <w:bCs/>
          <w:iCs/>
          <w:szCs w:val="24"/>
        </w:rPr>
        <w:t xml:space="preserve">1. Nazwa </w:t>
      </w:r>
      <w:r>
        <w:rPr>
          <w:rFonts w:ascii="Cambria" w:hAnsi="Cambria" w:cs="Cambria"/>
          <w:b/>
          <w:bCs/>
          <w:szCs w:val="24"/>
        </w:rPr>
        <w:t>albo imię i nazwisko</w:t>
      </w:r>
      <w:r>
        <w:rPr>
          <w:rFonts w:ascii="Cambria" w:hAnsi="Cambria" w:cs="Cambria"/>
          <w:b/>
          <w:bCs/>
          <w:iCs/>
          <w:szCs w:val="24"/>
        </w:rPr>
        <w:t xml:space="preserve"> Wykonawcy:</w:t>
      </w:r>
    </w:p>
    <w:p w14:paraId="59247FDC" w14:textId="77777777" w:rsidR="00D52F47" w:rsidRDefault="00D52F47">
      <w:pPr>
        <w:pStyle w:val="Tekstpodstawowy"/>
        <w:tabs>
          <w:tab w:val="left" w:leader="dot" w:pos="9521"/>
        </w:tabs>
        <w:spacing w:before="170" w:after="0" w:line="240" w:lineRule="auto"/>
        <w:ind w:left="170"/>
      </w:pPr>
      <w:r>
        <w:rPr>
          <w:rFonts w:ascii="Cambria" w:hAnsi="Cambria" w:cs="Cambria"/>
          <w:iCs/>
          <w:sz w:val="22"/>
        </w:rPr>
        <w:tab/>
      </w:r>
    </w:p>
    <w:p w14:paraId="6849FEE0" w14:textId="77777777" w:rsidR="00D52F47" w:rsidRDefault="00D52F47">
      <w:pPr>
        <w:pStyle w:val="Tekstpodstawowy"/>
        <w:tabs>
          <w:tab w:val="left" w:leader="dot" w:pos="9521"/>
        </w:tabs>
        <w:spacing w:before="170" w:after="0" w:line="240" w:lineRule="auto"/>
        <w:ind w:left="170"/>
      </w:pPr>
      <w:r>
        <w:rPr>
          <w:rFonts w:ascii="Cambria" w:hAnsi="Cambria" w:cs="Cambria"/>
          <w:iCs/>
          <w:sz w:val="22"/>
        </w:rPr>
        <w:tab/>
      </w:r>
    </w:p>
    <w:p w14:paraId="79C3BD0D" w14:textId="77777777" w:rsidR="00D52F47" w:rsidRDefault="00D52F47">
      <w:pPr>
        <w:spacing w:after="0" w:line="240" w:lineRule="auto"/>
        <w:ind w:left="284" w:hanging="142"/>
      </w:pPr>
      <w:r>
        <w:rPr>
          <w:rFonts w:ascii="Cambria" w:hAnsi="Cambria" w:cs="Cambria"/>
          <w:sz w:val="22"/>
          <w:u w:val="single"/>
        </w:rPr>
        <w:t>Siedziba albo miejsce zamieszkania i adres Wykonawcy:</w:t>
      </w:r>
    </w:p>
    <w:p w14:paraId="65388838" w14:textId="77777777" w:rsidR="00D52F47" w:rsidRDefault="00D52F47">
      <w:pPr>
        <w:pStyle w:val="Tekstpodstawowy"/>
        <w:tabs>
          <w:tab w:val="left" w:leader="dot" w:pos="9521"/>
        </w:tabs>
        <w:spacing w:before="170" w:after="0" w:line="240" w:lineRule="auto"/>
        <w:ind w:left="170"/>
      </w:pPr>
      <w:r>
        <w:rPr>
          <w:rFonts w:ascii="Cambria" w:hAnsi="Cambria" w:cs="Cambria"/>
          <w:iCs/>
          <w:sz w:val="22"/>
        </w:rPr>
        <w:tab/>
      </w:r>
    </w:p>
    <w:p w14:paraId="44CEA6C8" w14:textId="77777777" w:rsidR="00D52F47" w:rsidRDefault="00D52F47">
      <w:pPr>
        <w:pStyle w:val="Tekstpodstawowy"/>
        <w:tabs>
          <w:tab w:val="left" w:leader="dot" w:pos="9521"/>
        </w:tabs>
        <w:spacing w:before="170" w:after="0" w:line="240" w:lineRule="auto"/>
        <w:ind w:left="170"/>
      </w:pPr>
      <w:r>
        <w:rPr>
          <w:rFonts w:ascii="Cambria" w:hAnsi="Cambria" w:cs="Cambria"/>
          <w:iCs/>
          <w:sz w:val="22"/>
        </w:rPr>
        <w:tab/>
      </w:r>
    </w:p>
    <w:p w14:paraId="46E129B6" w14:textId="77777777" w:rsidR="00D52F47" w:rsidRDefault="00D52F47">
      <w:pPr>
        <w:spacing w:before="170" w:after="0" w:line="240" w:lineRule="auto"/>
        <w:ind w:left="284" w:hanging="142"/>
      </w:pPr>
      <w:r>
        <w:rPr>
          <w:rFonts w:ascii="Cambria" w:hAnsi="Cambria" w:cs="Cambria"/>
          <w:iCs/>
          <w:sz w:val="22"/>
        </w:rPr>
        <w:t>NIP …………</w:t>
      </w:r>
      <w:proofErr w:type="gramStart"/>
      <w:r>
        <w:rPr>
          <w:rFonts w:ascii="Cambria" w:hAnsi="Cambria" w:cs="Cambria"/>
          <w:iCs/>
          <w:sz w:val="22"/>
        </w:rPr>
        <w:t>…….</w:t>
      </w:r>
      <w:proofErr w:type="gramEnd"/>
      <w:r>
        <w:rPr>
          <w:rFonts w:ascii="Cambria" w:hAnsi="Cambria" w:cs="Cambria"/>
          <w:iCs/>
          <w:sz w:val="22"/>
        </w:rPr>
        <w:t>……</w:t>
      </w:r>
      <w:proofErr w:type="gramStart"/>
      <w:r>
        <w:rPr>
          <w:rFonts w:ascii="Cambria" w:hAnsi="Cambria" w:cs="Cambria"/>
          <w:iCs/>
          <w:sz w:val="22"/>
        </w:rPr>
        <w:t>…….</w:t>
      </w:r>
      <w:proofErr w:type="gramEnd"/>
      <w:r>
        <w:rPr>
          <w:rFonts w:ascii="Cambria" w:hAnsi="Cambria" w:cs="Cambria"/>
          <w:iCs/>
          <w:sz w:val="22"/>
        </w:rPr>
        <w:t>.</w:t>
      </w:r>
      <w:proofErr w:type="gramStart"/>
      <w:r>
        <w:rPr>
          <w:rFonts w:ascii="Cambria" w:hAnsi="Cambria" w:cs="Cambria"/>
          <w:iCs/>
          <w:sz w:val="22"/>
        </w:rPr>
        <w:t>…….…….</w:t>
      </w:r>
      <w:proofErr w:type="gramEnd"/>
      <w:r>
        <w:rPr>
          <w:rFonts w:ascii="Cambria" w:hAnsi="Cambria" w:cs="Cambria"/>
          <w:iCs/>
          <w:sz w:val="22"/>
        </w:rPr>
        <w:t>.………</w:t>
      </w:r>
      <w:proofErr w:type="gramStart"/>
      <w:r>
        <w:rPr>
          <w:rFonts w:ascii="Cambria" w:hAnsi="Cambria" w:cs="Cambria"/>
          <w:iCs/>
          <w:sz w:val="22"/>
        </w:rPr>
        <w:t>…….</w:t>
      </w:r>
      <w:proofErr w:type="gramEnd"/>
      <w:r>
        <w:rPr>
          <w:rFonts w:ascii="Cambria" w:hAnsi="Cambria" w:cs="Cambria"/>
          <w:iCs/>
          <w:sz w:val="22"/>
        </w:rPr>
        <w:t>, REGON...........................................................................…</w:t>
      </w:r>
    </w:p>
    <w:p w14:paraId="470A09E7" w14:textId="77777777" w:rsidR="00B55AD9" w:rsidRDefault="00B55AD9">
      <w:pPr>
        <w:spacing w:after="0" w:line="240" w:lineRule="auto"/>
        <w:ind w:left="142"/>
        <w:jc w:val="both"/>
        <w:rPr>
          <w:rFonts w:ascii="Cambria" w:hAnsi="Cambria" w:cs="Cambria"/>
          <w:iCs/>
          <w:sz w:val="21"/>
          <w:szCs w:val="21"/>
          <w:u w:val="single"/>
        </w:rPr>
      </w:pPr>
    </w:p>
    <w:p w14:paraId="672AB423" w14:textId="77777777" w:rsidR="00D52F47" w:rsidRDefault="00E83AE7">
      <w:pPr>
        <w:spacing w:after="0" w:line="240" w:lineRule="auto"/>
        <w:ind w:left="142"/>
        <w:jc w:val="both"/>
      </w:pPr>
      <w:r>
        <w:rPr>
          <w:rFonts w:ascii="Cambria" w:hAnsi="Cambria" w:cs="Cambria"/>
          <w:iCs/>
          <w:sz w:val="21"/>
          <w:szCs w:val="21"/>
          <w:u w:val="single"/>
        </w:rPr>
        <w:t>Dodatkowe d</w:t>
      </w:r>
      <w:r w:rsidR="00D52F47">
        <w:rPr>
          <w:rFonts w:ascii="Cambria" w:hAnsi="Cambria" w:cs="Cambria"/>
          <w:iCs/>
          <w:sz w:val="21"/>
          <w:szCs w:val="21"/>
          <w:u w:val="single"/>
        </w:rPr>
        <w:t xml:space="preserve">ane teleadresowe: </w:t>
      </w:r>
    </w:p>
    <w:p w14:paraId="6C4D9F05" w14:textId="77777777" w:rsidR="00D52F47" w:rsidRDefault="00D52F47">
      <w:pPr>
        <w:numPr>
          <w:ilvl w:val="0"/>
          <w:numId w:val="2"/>
        </w:numPr>
        <w:tabs>
          <w:tab w:val="left" w:leader="dot" w:pos="9521"/>
        </w:tabs>
        <w:spacing w:before="170" w:after="0" w:line="240" w:lineRule="auto"/>
        <w:ind w:left="284" w:hanging="142"/>
      </w:pPr>
      <w:r>
        <w:rPr>
          <w:rFonts w:ascii="Cambria" w:hAnsi="Cambria" w:cs="Cambria"/>
          <w:bCs/>
          <w:iCs/>
          <w:sz w:val="22"/>
        </w:rPr>
        <w:t xml:space="preserve">numer telefonu: </w:t>
      </w:r>
      <w:r>
        <w:rPr>
          <w:rFonts w:ascii="Cambria" w:hAnsi="Cambria" w:cs="Cambria"/>
          <w:bCs/>
          <w:iCs/>
          <w:sz w:val="22"/>
        </w:rPr>
        <w:tab/>
      </w:r>
    </w:p>
    <w:p w14:paraId="78DA69C4" w14:textId="77777777" w:rsidR="00D52F47" w:rsidRDefault="00D52F47">
      <w:pPr>
        <w:numPr>
          <w:ilvl w:val="0"/>
          <w:numId w:val="2"/>
        </w:numPr>
        <w:tabs>
          <w:tab w:val="left" w:leader="dot" w:pos="9521"/>
        </w:tabs>
        <w:spacing w:before="170" w:after="0" w:line="240" w:lineRule="auto"/>
        <w:ind w:left="284" w:hanging="142"/>
      </w:pPr>
      <w:r>
        <w:rPr>
          <w:rFonts w:ascii="Cambria" w:hAnsi="Cambria" w:cs="Cambria"/>
          <w:iCs/>
          <w:sz w:val="22"/>
        </w:rPr>
        <w:t xml:space="preserve">e-mail: </w:t>
      </w:r>
      <w:r>
        <w:rPr>
          <w:rFonts w:ascii="Cambria" w:hAnsi="Cambria" w:cs="Cambria"/>
          <w:bCs/>
          <w:iCs/>
          <w:sz w:val="22"/>
        </w:rPr>
        <w:tab/>
      </w:r>
    </w:p>
    <w:p w14:paraId="6E187438" w14:textId="77777777" w:rsidR="00D52F47" w:rsidRDefault="00D52F47">
      <w:pPr>
        <w:spacing w:after="0" w:line="240" w:lineRule="auto"/>
        <w:ind w:left="284" w:hanging="142"/>
      </w:pPr>
      <w:r>
        <w:rPr>
          <w:rFonts w:ascii="Cambria" w:hAnsi="Cambria" w:cs="Cambria"/>
          <w:iCs/>
          <w:sz w:val="22"/>
          <w:u w:val="single"/>
        </w:rPr>
        <w:t>Osoba/y upoważniona/e do reprezentacji Wykonawcy/ów i podpisująca/e ofertę:</w:t>
      </w:r>
    </w:p>
    <w:p w14:paraId="3B2F7777" w14:textId="77777777" w:rsidR="00D52F47" w:rsidRDefault="00D52F47">
      <w:pPr>
        <w:pStyle w:val="Tekstpodstawowy"/>
        <w:tabs>
          <w:tab w:val="left" w:leader="dot" w:pos="9521"/>
        </w:tabs>
        <w:spacing w:before="170" w:after="0" w:line="240" w:lineRule="auto"/>
        <w:ind w:left="170"/>
      </w:pPr>
      <w:r>
        <w:rPr>
          <w:rFonts w:ascii="Cambria" w:hAnsi="Cambria" w:cs="Cambria"/>
          <w:iCs/>
          <w:sz w:val="22"/>
        </w:rPr>
        <w:tab/>
      </w:r>
    </w:p>
    <w:p w14:paraId="2706D218" w14:textId="77777777" w:rsidR="00D52F47" w:rsidRDefault="00D52F47">
      <w:pPr>
        <w:tabs>
          <w:tab w:val="left" w:pos="221"/>
        </w:tabs>
        <w:spacing w:before="113" w:after="57"/>
        <w:ind w:left="170"/>
        <w:jc w:val="both"/>
      </w:pPr>
      <w:r>
        <w:rPr>
          <w:rFonts w:ascii="Cambria" w:hAnsi="Cambria" w:cs="Cambria"/>
          <w:b/>
          <w:bCs/>
          <w:color w:val="000000"/>
          <w:szCs w:val="24"/>
        </w:rPr>
        <w:t>2. Informacje dotyczące wykonawcy wymagane do celów sprawozdawczych.</w:t>
      </w:r>
    </w:p>
    <w:p w14:paraId="4BB6AF98" w14:textId="77777777" w:rsidR="00D52F47" w:rsidRDefault="00D52F47">
      <w:pPr>
        <w:spacing w:after="57" w:line="220" w:lineRule="exact"/>
        <w:ind w:left="360"/>
        <w:jc w:val="both"/>
      </w:pPr>
      <w:r>
        <w:rPr>
          <w:rFonts w:ascii="Cambria" w:hAnsi="Cambria" w:cs="Cambria"/>
          <w:b/>
          <w:i/>
          <w:sz w:val="22"/>
        </w:rPr>
        <w:t>Wykonawca jest *</w:t>
      </w:r>
      <w:r>
        <w:rPr>
          <w:rFonts w:ascii="Cambria" w:hAnsi="Cambria" w:cs="Cambria"/>
          <w:i/>
          <w:sz w:val="22"/>
        </w:rPr>
        <w:t xml:space="preserve"> (odpowiedni zaznaczyć):</w:t>
      </w:r>
    </w:p>
    <w:bookmarkStart w:id="0" w:name="__Fieldmark__1773_2980664726"/>
    <w:bookmarkStart w:id="1" w:name="__Fieldmark__3448_1383200568"/>
    <w:bookmarkEnd w:id="0"/>
    <w:bookmarkEnd w:id="1"/>
    <w:p w14:paraId="3A7B41FF" w14:textId="77777777" w:rsidR="00D52F47" w:rsidRDefault="00BC43A4">
      <w:pPr>
        <w:spacing w:after="57"/>
        <w:ind w:left="2117"/>
      </w:pPr>
      <w:r>
        <w:rPr>
          <w:rFonts w:ascii="Cambria" w:hAnsi="Cambria" w:cs="Cambria"/>
          <w:b/>
          <w:sz w:val="22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5"/>
      <w:r>
        <w:rPr>
          <w:rFonts w:ascii="Cambria" w:hAnsi="Cambria" w:cs="Cambria"/>
          <w:b/>
          <w:sz w:val="22"/>
        </w:rPr>
        <w:instrText xml:space="preserve"> FORMCHECKBOX </w:instrText>
      </w:r>
      <w:r>
        <w:rPr>
          <w:rFonts w:ascii="Cambria" w:hAnsi="Cambria" w:cs="Cambria"/>
          <w:b/>
          <w:sz w:val="22"/>
        </w:rPr>
      </w:r>
      <w:r>
        <w:rPr>
          <w:rFonts w:ascii="Cambria" w:hAnsi="Cambria" w:cs="Cambria"/>
          <w:b/>
          <w:sz w:val="22"/>
        </w:rPr>
        <w:fldChar w:fldCharType="separate"/>
      </w:r>
      <w:r>
        <w:rPr>
          <w:rFonts w:ascii="Cambria" w:hAnsi="Cambria" w:cs="Cambria"/>
          <w:b/>
          <w:sz w:val="22"/>
        </w:rPr>
        <w:fldChar w:fldCharType="end"/>
      </w:r>
      <w:bookmarkEnd w:id="2"/>
      <w:r>
        <w:rPr>
          <w:rFonts w:ascii="Cambria" w:hAnsi="Cambria" w:cs="Cambria"/>
          <w:b/>
          <w:sz w:val="22"/>
        </w:rPr>
        <w:t xml:space="preserve"> </w:t>
      </w:r>
      <w:r w:rsidR="00D52F47">
        <w:rPr>
          <w:rFonts w:ascii="Cambria" w:hAnsi="Cambria" w:cs="Cambria"/>
          <w:sz w:val="22"/>
        </w:rPr>
        <w:t>MIKROPRZEDSIĘBIORSTWEM,</w:t>
      </w:r>
    </w:p>
    <w:bookmarkStart w:id="3" w:name="__Fieldmark__1782_2980664726"/>
    <w:bookmarkStart w:id="4" w:name="__Fieldmark__3378_1383200568"/>
    <w:bookmarkEnd w:id="3"/>
    <w:bookmarkEnd w:id="4"/>
    <w:p w14:paraId="259F9D12" w14:textId="77777777" w:rsidR="00D52F47" w:rsidRDefault="00BC43A4">
      <w:pPr>
        <w:spacing w:after="57"/>
        <w:ind w:left="2117"/>
      </w:pPr>
      <w: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6"/>
      <w:r>
        <w:instrText xml:space="preserve"> FORMCHECKBOX </w:instrText>
      </w:r>
      <w:r>
        <w:fldChar w:fldCharType="separate"/>
      </w:r>
      <w:r>
        <w:fldChar w:fldCharType="end"/>
      </w:r>
      <w:bookmarkEnd w:id="5"/>
      <w:r>
        <w:t xml:space="preserve"> </w:t>
      </w:r>
      <w:r w:rsidR="00D52F47">
        <w:rPr>
          <w:rFonts w:ascii="Cambria" w:hAnsi="Cambria" w:cs="Cambria"/>
          <w:sz w:val="22"/>
        </w:rPr>
        <w:t>MAŁYM PRZEDSIĘBIORSTWEM,</w:t>
      </w:r>
    </w:p>
    <w:bookmarkStart w:id="6" w:name="__Fieldmark__1790_2980664726"/>
    <w:bookmarkStart w:id="7" w:name="__Fieldmark__3379_1383200568"/>
    <w:bookmarkEnd w:id="6"/>
    <w:bookmarkEnd w:id="7"/>
    <w:p w14:paraId="77596F50" w14:textId="77777777" w:rsidR="00D52F47" w:rsidRDefault="00BC43A4">
      <w:pPr>
        <w:spacing w:after="57"/>
        <w:ind w:left="2117"/>
      </w:pPr>
      <w: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bookmarkStart w:id="8" w:name="Wybór7"/>
      <w:r>
        <w:instrText xml:space="preserve"> FORMCHECKBOX </w:instrText>
      </w:r>
      <w:r>
        <w:fldChar w:fldCharType="separate"/>
      </w:r>
      <w:r>
        <w:fldChar w:fldCharType="end"/>
      </w:r>
      <w:bookmarkEnd w:id="8"/>
      <w:r>
        <w:t xml:space="preserve"> </w:t>
      </w:r>
      <w:r w:rsidR="00D52F47">
        <w:rPr>
          <w:rFonts w:ascii="Cambria" w:hAnsi="Cambria" w:cs="Cambria"/>
          <w:sz w:val="22"/>
        </w:rPr>
        <w:t>ŚREDNIM PRZEDSIĘBIORSTWEM,</w:t>
      </w:r>
    </w:p>
    <w:p w14:paraId="3D103D9C" w14:textId="77777777" w:rsidR="00240263" w:rsidRPr="001C1BA2" w:rsidRDefault="00240263" w:rsidP="00240263">
      <w:pPr>
        <w:suppressAutoHyphens w:val="0"/>
        <w:spacing w:after="0"/>
        <w:ind w:left="900"/>
        <w:jc w:val="both"/>
        <w:rPr>
          <w:rFonts w:eastAsia="Times New Roman" w:cs="Times New Roman"/>
          <w:lang w:eastAsia="pl-PL"/>
        </w:rPr>
      </w:pPr>
      <w:bookmarkStart w:id="9" w:name="__Fieldmark__6451_3659834870"/>
      <w:r>
        <w:t xml:space="preserve">                    </w:t>
      </w:r>
      <w:bookmarkStart w:id="10" w:name="__Fieldmark__3379_13832005681"/>
      <w:bookmarkStart w:id="11" w:name="__Fieldmark__1790_29806647261"/>
      <w:bookmarkEnd w:id="9"/>
      <w:bookmarkEnd w:id="10"/>
      <w:bookmarkEnd w:id="11"/>
      <w:r w:rsidR="00BC43A4"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Wybór8"/>
      <w:r w:rsidR="00BC43A4">
        <w:instrText xml:space="preserve"> FORMCHECKBOX </w:instrText>
      </w:r>
      <w:r w:rsidR="00BC43A4">
        <w:fldChar w:fldCharType="separate"/>
      </w:r>
      <w:r w:rsidR="00BC43A4">
        <w:fldChar w:fldCharType="end"/>
      </w:r>
      <w:bookmarkEnd w:id="12"/>
      <w:r w:rsidR="00BC43A4">
        <w:t xml:space="preserve"> </w:t>
      </w:r>
      <w:r w:rsidRPr="00240263">
        <w:rPr>
          <w:rFonts w:ascii="Cambria" w:eastAsia="Times New Roman" w:hAnsi="Cambria" w:cs="Times New Roman"/>
          <w:sz w:val="22"/>
          <w:lang w:eastAsia="pl-PL"/>
        </w:rPr>
        <w:t>JEDNOOSOBOWA DZIAŁALNOŚĆ GOSPODARCZA</w:t>
      </w:r>
    </w:p>
    <w:p w14:paraId="331852BA" w14:textId="77777777" w:rsidR="00240263" w:rsidRPr="001C1BA2" w:rsidRDefault="00240263" w:rsidP="00240263">
      <w:pPr>
        <w:suppressAutoHyphens w:val="0"/>
        <w:spacing w:after="0"/>
        <w:ind w:left="900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                  </w:t>
      </w:r>
      <w:r>
        <w:t xml:space="preserve"> </w:t>
      </w:r>
      <w:r w:rsidR="00BC43A4"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Wybór9"/>
      <w:r w:rsidR="00BC43A4">
        <w:instrText xml:space="preserve"> FORMCHECKBOX </w:instrText>
      </w:r>
      <w:r w:rsidR="00BC43A4">
        <w:fldChar w:fldCharType="separate"/>
      </w:r>
      <w:r w:rsidR="00BC43A4">
        <w:fldChar w:fldCharType="end"/>
      </w:r>
      <w:bookmarkEnd w:id="13"/>
      <w:r w:rsidR="00BC43A4">
        <w:t xml:space="preserve"> </w:t>
      </w:r>
      <w:r w:rsidRPr="001C1BA2">
        <w:rPr>
          <w:rFonts w:eastAsia="Times New Roman" w:cs="Times New Roman"/>
          <w:lang w:eastAsia="pl-PL"/>
        </w:rPr>
        <w:t>inny ro</w:t>
      </w:r>
      <w:r>
        <w:rPr>
          <w:rFonts w:eastAsia="Times New Roman" w:cs="Times New Roman"/>
          <w:lang w:eastAsia="pl-PL"/>
        </w:rPr>
        <w:t>dzaj ………………………………………………</w:t>
      </w:r>
    </w:p>
    <w:p w14:paraId="472A873B" w14:textId="77777777" w:rsidR="00D52F47" w:rsidRDefault="00D52F47">
      <w:pPr>
        <w:spacing w:after="57"/>
        <w:ind w:left="2117"/>
      </w:pPr>
    </w:p>
    <w:p w14:paraId="4592BE39" w14:textId="77777777" w:rsidR="00D52F47" w:rsidRDefault="00D52F47">
      <w:pPr>
        <w:widowControl w:val="0"/>
        <w:spacing w:after="0"/>
        <w:ind w:left="360"/>
        <w:jc w:val="both"/>
      </w:pPr>
      <w:r>
        <w:rPr>
          <w:rFonts w:ascii="Cambria" w:hAnsi="Cambria" w:cs="Cambria"/>
          <w:i/>
          <w:iCs/>
          <w:sz w:val="20"/>
          <w:szCs w:val="20"/>
        </w:rPr>
        <w:t xml:space="preserve">* - </w:t>
      </w:r>
      <w:r>
        <w:rPr>
          <w:rFonts w:ascii="Cambria" w:hAnsi="Cambria" w:cs="Cambria"/>
          <w:i/>
          <w:iCs/>
          <w:sz w:val="20"/>
          <w:szCs w:val="20"/>
          <w:u w:val="single"/>
        </w:rPr>
        <w:t>mikroprzedsiębiorstwo</w:t>
      </w:r>
      <w:r>
        <w:rPr>
          <w:rFonts w:ascii="Cambria" w:hAnsi="Cambria" w:cs="Cambria"/>
          <w:i/>
          <w:iCs/>
          <w:sz w:val="20"/>
          <w:szCs w:val="20"/>
        </w:rPr>
        <w:t xml:space="preserve"> to przedsiębiorstwo, które zatrudnia mniej niż 10 osób i którego roczny obrót lub roczna suma bilansowa nie przekracza 2 miliony euro; </w:t>
      </w:r>
    </w:p>
    <w:p w14:paraId="299857BE" w14:textId="77777777" w:rsidR="00D52F47" w:rsidRDefault="00D52F47">
      <w:pPr>
        <w:widowControl w:val="0"/>
        <w:spacing w:after="0"/>
        <w:ind w:left="360"/>
        <w:jc w:val="both"/>
      </w:pPr>
      <w:r>
        <w:rPr>
          <w:rFonts w:ascii="Cambria" w:eastAsia="Cambria" w:hAnsi="Cambria" w:cs="Cambria"/>
          <w:i/>
          <w:iCs/>
          <w:sz w:val="20"/>
          <w:szCs w:val="20"/>
        </w:rPr>
        <w:t xml:space="preserve"> </w:t>
      </w:r>
      <w:r>
        <w:rPr>
          <w:rFonts w:ascii="Cambria" w:hAnsi="Cambria" w:cs="Cambria"/>
          <w:i/>
          <w:iCs/>
          <w:sz w:val="20"/>
          <w:szCs w:val="20"/>
        </w:rPr>
        <w:t xml:space="preserve">- </w:t>
      </w:r>
      <w:r>
        <w:rPr>
          <w:rFonts w:ascii="Cambria" w:hAnsi="Cambria" w:cs="Cambria"/>
          <w:i/>
          <w:iCs/>
          <w:sz w:val="20"/>
          <w:szCs w:val="20"/>
          <w:u w:val="single"/>
        </w:rPr>
        <w:t>małe przedsiębiorstwo</w:t>
      </w:r>
      <w:r>
        <w:rPr>
          <w:rFonts w:ascii="Cambria" w:hAnsi="Cambria" w:cs="Cambria"/>
          <w:i/>
          <w:iCs/>
          <w:sz w:val="20"/>
          <w:szCs w:val="20"/>
        </w:rPr>
        <w:t xml:space="preserve"> to przedsiębiorstwo, które zatrudnia mniej niż 50 osób i którego roczny obrót lub roczna suma bilansowa nie przekracza 10 milionów euro; </w:t>
      </w:r>
    </w:p>
    <w:p w14:paraId="546ACEFE" w14:textId="77777777" w:rsidR="00D52F47" w:rsidRDefault="00D52F47">
      <w:pPr>
        <w:widowControl w:val="0"/>
        <w:spacing w:after="57"/>
        <w:ind w:left="360"/>
        <w:jc w:val="both"/>
      </w:pPr>
      <w:r>
        <w:rPr>
          <w:rFonts w:ascii="Cambria" w:hAnsi="Cambria" w:cs="Cambria"/>
          <w:i/>
          <w:iCs/>
          <w:sz w:val="20"/>
          <w:szCs w:val="20"/>
        </w:rPr>
        <w:t> - </w:t>
      </w:r>
      <w:r>
        <w:rPr>
          <w:rFonts w:ascii="Cambria" w:hAnsi="Cambria" w:cs="Cambria"/>
          <w:i/>
          <w:iCs/>
          <w:sz w:val="20"/>
          <w:szCs w:val="20"/>
          <w:u w:val="single"/>
        </w:rPr>
        <w:t>średnie przedsiębiorstwo</w:t>
      </w:r>
      <w:r>
        <w:rPr>
          <w:rFonts w:ascii="Cambria" w:hAnsi="Cambria" w:cs="Cambria"/>
          <w:i/>
          <w:iCs/>
          <w:sz w:val="20"/>
          <w:szCs w:val="20"/>
        </w:rPr>
        <w:t xml:space="preserve"> należy rozumieć, </w:t>
      </w:r>
      <w:proofErr w:type="gramStart"/>
      <w:r>
        <w:rPr>
          <w:rFonts w:ascii="Cambria" w:hAnsi="Cambria" w:cs="Cambria"/>
          <w:i/>
          <w:iCs/>
          <w:sz w:val="20"/>
          <w:szCs w:val="20"/>
        </w:rPr>
        <w:t>przedsiębiorstwo</w:t>
      </w:r>
      <w:proofErr w:type="gramEnd"/>
      <w:r>
        <w:rPr>
          <w:rFonts w:ascii="Cambria" w:hAnsi="Cambria" w:cs="Cambria"/>
          <w:i/>
          <w:iCs/>
          <w:sz w:val="20"/>
          <w:szCs w:val="20"/>
        </w:rPr>
        <w:t xml:space="preserve"> które nie jest mikroprzedsiębiorstwem ani małym przedsiębiorstwem, i które zatrudnia mniej niż 250 osób i którego roczny obrót nie przekracza 50 milionów euro lub roczna suma bilansowa nie przekracza 43 miliony euro;</w:t>
      </w:r>
    </w:p>
    <w:p w14:paraId="2093BE3E" w14:textId="77777777" w:rsidR="00E14F22" w:rsidRDefault="00E14F22">
      <w:pPr>
        <w:widowControl w:val="0"/>
        <w:spacing w:after="57"/>
        <w:ind w:left="360"/>
        <w:jc w:val="both"/>
        <w:rPr>
          <w:rFonts w:ascii="Cambria" w:hAnsi="Cambria" w:cs="Cambria"/>
          <w:b/>
          <w:sz w:val="22"/>
        </w:rPr>
      </w:pPr>
    </w:p>
    <w:p w14:paraId="5EF60D70" w14:textId="77777777" w:rsidR="00E14F22" w:rsidRDefault="00E14F22">
      <w:pPr>
        <w:widowControl w:val="0"/>
        <w:spacing w:after="57"/>
        <w:ind w:left="360"/>
        <w:jc w:val="both"/>
        <w:rPr>
          <w:rFonts w:ascii="Cambria" w:hAnsi="Cambria" w:cs="Cambria"/>
          <w:b/>
          <w:sz w:val="22"/>
        </w:rPr>
      </w:pPr>
    </w:p>
    <w:p w14:paraId="206E7561" w14:textId="77777777" w:rsidR="00D52F47" w:rsidRDefault="00D52F47">
      <w:pPr>
        <w:widowControl w:val="0"/>
        <w:spacing w:after="57"/>
        <w:ind w:left="360"/>
        <w:jc w:val="both"/>
      </w:pPr>
      <w:r>
        <w:rPr>
          <w:rFonts w:ascii="Cambria" w:hAnsi="Cambria" w:cs="Cambria"/>
          <w:b/>
          <w:sz w:val="22"/>
        </w:rPr>
        <w:lastRenderedPageBreak/>
        <w:t xml:space="preserve">Kraj pochodzenia wykonawcy * </w:t>
      </w:r>
      <w:r>
        <w:rPr>
          <w:rFonts w:ascii="Cambria" w:hAnsi="Cambria" w:cs="Cambria"/>
          <w:i/>
          <w:sz w:val="22"/>
        </w:rPr>
        <w:t>(odpowiedni zaznaczyć)</w:t>
      </w:r>
      <w:r>
        <w:rPr>
          <w:rFonts w:ascii="Cambria" w:hAnsi="Cambria" w:cs="Cambria"/>
          <w:sz w:val="22"/>
        </w:rPr>
        <w:t>:</w:t>
      </w:r>
    </w:p>
    <w:bookmarkStart w:id="14" w:name="__Fieldmark__1812_2980664726"/>
    <w:bookmarkStart w:id="15" w:name="__Fieldmark__3380_1383200568"/>
    <w:bookmarkEnd w:id="14"/>
    <w:bookmarkEnd w:id="15"/>
    <w:p w14:paraId="4899CF19" w14:textId="77777777" w:rsidR="00D52F47" w:rsidRDefault="00D060D5">
      <w:pPr>
        <w:spacing w:after="57"/>
        <w:ind w:left="1777"/>
        <w:jc w:val="both"/>
      </w:pPr>
      <w:r>
        <w:fldChar w:fldCharType="begin">
          <w:ffData>
            <w:name w:val="Wybór10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Wybór10"/>
      <w:r>
        <w:instrText xml:space="preserve"> FORMCHECKBOX </w:instrText>
      </w:r>
      <w:r>
        <w:fldChar w:fldCharType="separate"/>
      </w:r>
      <w:r>
        <w:fldChar w:fldCharType="end"/>
      </w:r>
      <w:bookmarkEnd w:id="16"/>
      <w:r>
        <w:t xml:space="preserve"> </w:t>
      </w:r>
      <w:r w:rsidR="00D52F47">
        <w:rPr>
          <w:rFonts w:ascii="Cambria" w:hAnsi="Cambria" w:cs="Cambria"/>
          <w:sz w:val="22"/>
        </w:rPr>
        <w:t>Polska,</w:t>
      </w:r>
    </w:p>
    <w:bookmarkStart w:id="17" w:name="__Fieldmark__1820_2980664726"/>
    <w:bookmarkStart w:id="18" w:name="__Fieldmark__3381_1383200568"/>
    <w:bookmarkEnd w:id="17"/>
    <w:bookmarkEnd w:id="18"/>
    <w:p w14:paraId="4FAAC926" w14:textId="77777777" w:rsidR="00D52F47" w:rsidRDefault="00D060D5">
      <w:pPr>
        <w:spacing w:after="57"/>
        <w:ind w:left="1777"/>
        <w:jc w:val="both"/>
      </w:pPr>
      <w: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Wybór11"/>
      <w:r>
        <w:instrText xml:space="preserve"> FORMCHECKBOX </w:instrText>
      </w:r>
      <w:r>
        <w:fldChar w:fldCharType="separate"/>
      </w:r>
      <w:r>
        <w:fldChar w:fldCharType="end"/>
      </w:r>
      <w:bookmarkEnd w:id="19"/>
      <w:r>
        <w:t xml:space="preserve"> </w:t>
      </w:r>
      <w:r w:rsidR="00D52F47">
        <w:rPr>
          <w:rFonts w:ascii="Cambria" w:hAnsi="Cambria" w:cs="Cambria"/>
          <w:sz w:val="22"/>
        </w:rPr>
        <w:t>inny niż Polska kraj będący członkiem Unii Europejskiej,</w:t>
      </w:r>
    </w:p>
    <w:bookmarkStart w:id="20" w:name="__Fieldmark__1828_2980664726"/>
    <w:bookmarkStart w:id="21" w:name="__Fieldmark__3382_1383200568"/>
    <w:bookmarkEnd w:id="20"/>
    <w:bookmarkEnd w:id="21"/>
    <w:p w14:paraId="65F39330" w14:textId="77777777" w:rsidR="00D52F47" w:rsidRDefault="00D060D5">
      <w:pPr>
        <w:spacing w:after="57"/>
        <w:ind w:left="1777"/>
        <w:jc w:val="both"/>
      </w:pPr>
      <w: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Wybór12"/>
      <w:r>
        <w:instrText xml:space="preserve"> FORMCHECKBOX </w:instrText>
      </w:r>
      <w:r>
        <w:fldChar w:fldCharType="separate"/>
      </w:r>
      <w:r>
        <w:fldChar w:fldCharType="end"/>
      </w:r>
      <w:bookmarkEnd w:id="22"/>
      <w:r>
        <w:t xml:space="preserve"> </w:t>
      </w:r>
      <w:r w:rsidR="00D52F47">
        <w:rPr>
          <w:rFonts w:ascii="Cambria" w:hAnsi="Cambria" w:cs="Cambria"/>
          <w:sz w:val="22"/>
        </w:rPr>
        <w:t>inny kraj nie będący członkiem Unii Europejskiej.</w:t>
      </w:r>
    </w:p>
    <w:p w14:paraId="4C629737" w14:textId="77777777" w:rsidR="00B521D6" w:rsidRDefault="00B521D6">
      <w:pPr>
        <w:tabs>
          <w:tab w:val="left" w:leader="dot" w:pos="9521"/>
        </w:tabs>
        <w:spacing w:after="57"/>
        <w:ind w:left="360"/>
        <w:rPr>
          <w:rFonts w:ascii="Cambria" w:hAnsi="Cambria" w:cs="Cambria"/>
          <w:i/>
          <w:iCs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D52F47" w14:paraId="01119DB9" w14:textId="77777777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D4FFFB4" w14:textId="77777777" w:rsidR="00D52F47" w:rsidRDefault="00D52F47">
            <w:pPr>
              <w:pStyle w:val="Akapitzlist1"/>
              <w:tabs>
                <w:tab w:val="left" w:pos="426"/>
              </w:tabs>
              <w:ind w:left="284" w:hanging="284"/>
              <w:jc w:val="both"/>
            </w:pPr>
            <w:r>
              <w:rPr>
                <w:rFonts w:ascii="Cambria" w:eastAsia="Calibri" w:hAnsi="Cambria" w:cs="Cambria"/>
                <w:b/>
                <w:bCs/>
                <w:sz w:val="28"/>
                <w:szCs w:val="28"/>
                <w:lang w:eastAsia="en-US"/>
              </w:rPr>
              <w:t>C. OFEROWANY PRZEDMIOT ZAMÓWIENIA</w:t>
            </w:r>
          </w:p>
        </w:tc>
      </w:tr>
    </w:tbl>
    <w:p w14:paraId="1BDC631A" w14:textId="77777777" w:rsidR="00D52F47" w:rsidRDefault="00D52F47">
      <w:pPr>
        <w:pStyle w:val="Akapitzlist1"/>
        <w:tabs>
          <w:tab w:val="left" w:pos="426"/>
        </w:tabs>
        <w:ind w:left="284"/>
        <w:jc w:val="both"/>
        <w:rPr>
          <w:rFonts w:ascii="Cambria" w:hAnsi="Cambria" w:cs="Cambria"/>
          <w:b/>
          <w:bCs/>
          <w:sz w:val="12"/>
          <w:szCs w:val="12"/>
        </w:rPr>
      </w:pPr>
    </w:p>
    <w:p w14:paraId="70D2AC51" w14:textId="77777777" w:rsidR="00F72930" w:rsidRDefault="00F72930" w:rsidP="00A15DAB">
      <w:pPr>
        <w:pStyle w:val="Default"/>
        <w:rPr>
          <w:rFonts w:ascii="Cambria" w:hAnsi="Cambria"/>
        </w:rPr>
      </w:pPr>
    </w:p>
    <w:p w14:paraId="5D299CE4" w14:textId="77777777" w:rsidR="00D52F47" w:rsidRDefault="00D52F47">
      <w:pPr>
        <w:pStyle w:val="Default"/>
        <w:jc w:val="center"/>
        <w:rPr>
          <w:rFonts w:ascii="Cambria" w:hAnsi="Cambria"/>
        </w:rPr>
      </w:pPr>
      <w:r>
        <w:rPr>
          <w:rFonts w:ascii="Cambria" w:hAnsi="Cambria"/>
        </w:rPr>
        <w:t xml:space="preserve">w odpowiedzi na ogłoszenie </w:t>
      </w:r>
      <w:r w:rsidR="00AB1AAA" w:rsidRPr="002344F9">
        <w:rPr>
          <w:rFonts w:ascii="Times New Roman" w:hAnsi="Times New Roman"/>
        </w:rPr>
        <w:t xml:space="preserve">o udzielenie zamówienia publicznego prowadzonego w trybie </w:t>
      </w:r>
      <w:r w:rsidR="00AB1AAA">
        <w:rPr>
          <w:rFonts w:ascii="Times New Roman" w:hAnsi="Times New Roman"/>
        </w:rPr>
        <w:t>podstawowym bez przeprowadzenia negocjacji:</w:t>
      </w:r>
    </w:p>
    <w:p w14:paraId="2074C9FF" w14:textId="77777777" w:rsidR="006D57BB" w:rsidRDefault="006D57BB" w:rsidP="006D57BB">
      <w:pPr>
        <w:pStyle w:val="Standard"/>
        <w:tabs>
          <w:tab w:val="left" w:pos="567"/>
        </w:tabs>
        <w:spacing w:line="276" w:lineRule="auto"/>
        <w:jc w:val="center"/>
        <w:rPr>
          <w:rFonts w:ascii="Cambria" w:hAnsi="Cambria" w:cs="Segoe UI"/>
          <w:b/>
        </w:rPr>
      </w:pPr>
    </w:p>
    <w:p w14:paraId="3B75F615" w14:textId="77777777" w:rsidR="00604D5B" w:rsidRPr="00534A29" w:rsidRDefault="000C38A7" w:rsidP="00534A29">
      <w:pPr>
        <w:spacing w:line="275" w:lineRule="auto"/>
        <w:jc w:val="center"/>
      </w:pPr>
      <w:r w:rsidRPr="00262B2F">
        <w:rPr>
          <w:rFonts w:ascii="Cambria" w:hAnsi="Cambria" w:cs="Segoe UI"/>
          <w:b/>
        </w:rPr>
        <w:t>„</w:t>
      </w:r>
      <w:bookmarkStart w:id="23" w:name="_Hlk189828818"/>
      <w:r w:rsidR="00534A29">
        <w:rPr>
          <w:rFonts w:ascii="Cambria" w:eastAsia="Cambria" w:hAnsi="Cambria" w:cs="Cambria"/>
          <w:b/>
          <w:sz w:val="26"/>
        </w:rPr>
        <w:t xml:space="preserve">Świadczenie usług </w:t>
      </w:r>
      <w:r w:rsidR="00534A29">
        <w:rPr>
          <w:rFonts w:cs="Cambria"/>
          <w:b/>
          <w:sz w:val="26"/>
        </w:rPr>
        <w:t xml:space="preserve">opiekuńczych oraz usług </w:t>
      </w:r>
      <w:r w:rsidR="00534A29">
        <w:rPr>
          <w:rFonts w:ascii="Cambria" w:eastAsia="Cambria" w:hAnsi="Cambria" w:cs="Cambria"/>
          <w:b/>
          <w:sz w:val="26"/>
        </w:rPr>
        <w:t xml:space="preserve">asystenckich w miejscu zamieszkania dla osób niepełnosprawnych zamieszkujących teren </w:t>
      </w:r>
      <w:r w:rsidR="00534A29">
        <w:rPr>
          <w:rFonts w:cs="Cambria"/>
          <w:b/>
          <w:sz w:val="26"/>
        </w:rPr>
        <w:t>Gminy Drelów</w:t>
      </w:r>
      <w:r w:rsidR="009975CB" w:rsidRPr="00262B2F">
        <w:rPr>
          <w:rFonts w:ascii="Cambria" w:hAnsi="Cambria"/>
          <w:b/>
        </w:rPr>
        <w:t>”</w:t>
      </w:r>
    </w:p>
    <w:p w14:paraId="376E512E" w14:textId="77777777" w:rsidR="00262B2F" w:rsidRPr="00262B2F" w:rsidRDefault="00262B2F" w:rsidP="00262B2F">
      <w:pPr>
        <w:pStyle w:val="Standard"/>
        <w:tabs>
          <w:tab w:val="left" w:pos="567"/>
        </w:tabs>
        <w:spacing w:line="276" w:lineRule="auto"/>
        <w:jc w:val="center"/>
        <w:rPr>
          <w:rFonts w:ascii="Cambria" w:hAnsi="Cambria" w:cs="Arial"/>
          <w:b/>
          <w:bCs/>
        </w:rPr>
      </w:pPr>
    </w:p>
    <w:bookmarkEnd w:id="23"/>
    <w:p w14:paraId="1E2D2B7A" w14:textId="77777777" w:rsidR="00D52F47" w:rsidRPr="00341D45" w:rsidRDefault="00D52F47" w:rsidP="00262B2F">
      <w:pPr>
        <w:numPr>
          <w:ilvl w:val="0"/>
          <w:numId w:val="12"/>
        </w:numPr>
        <w:spacing w:after="57" w:line="240" w:lineRule="auto"/>
        <w:ind w:left="426" w:hanging="426"/>
        <w:jc w:val="both"/>
        <w:rPr>
          <w:rFonts w:ascii="Cambria" w:hAnsi="Cambria" w:cs="Cambria"/>
          <w:b/>
          <w:iCs/>
          <w:szCs w:val="24"/>
          <w:u w:val="single"/>
        </w:rPr>
      </w:pPr>
      <w:r w:rsidRPr="00341D45">
        <w:rPr>
          <w:rFonts w:ascii="Cambria" w:hAnsi="Cambria" w:cs="Cambria"/>
          <w:b/>
          <w:iCs/>
          <w:szCs w:val="24"/>
        </w:rPr>
        <w:t> Oferuję/oferujemy*</w:t>
      </w:r>
      <w:r w:rsidRPr="00341D45">
        <w:rPr>
          <w:rFonts w:ascii="Cambria" w:hAnsi="Cambria" w:cs="Cambria"/>
          <w:iCs/>
          <w:szCs w:val="24"/>
        </w:rPr>
        <w:t xml:space="preserve"> </w:t>
      </w:r>
      <w:r w:rsidRPr="00341D45">
        <w:rPr>
          <w:rFonts w:ascii="Cambria" w:hAnsi="Cambria" w:cs="Cambria"/>
          <w:b/>
          <w:iCs/>
          <w:szCs w:val="24"/>
        </w:rPr>
        <w:t>wykonanie zamówienia zgodnie z opisem przedmiotu zamówienia i na warunkach płatności określonych w SWZ</w:t>
      </w:r>
      <w:r w:rsidRPr="00341D45">
        <w:rPr>
          <w:rFonts w:ascii="Cambria" w:hAnsi="Cambria" w:cs="Cambria"/>
          <w:b/>
          <w:bCs/>
          <w:iCs/>
          <w:szCs w:val="24"/>
        </w:rPr>
        <w:t> </w:t>
      </w:r>
      <w:r w:rsidRPr="00341D45">
        <w:rPr>
          <w:rFonts w:ascii="Cambria" w:hAnsi="Cambria" w:cs="Cambria"/>
          <w:b/>
          <w:iCs/>
          <w:szCs w:val="24"/>
        </w:rPr>
        <w:t xml:space="preserve">za cenę: </w:t>
      </w:r>
    </w:p>
    <w:p w14:paraId="45E9B206" w14:textId="77777777" w:rsidR="00262B2F" w:rsidRDefault="00262B2F" w:rsidP="00094A0E">
      <w:pPr>
        <w:pStyle w:val="Akapitzlist"/>
        <w:spacing w:line="360" w:lineRule="auto"/>
        <w:ind w:hanging="387"/>
        <w:jc w:val="both"/>
        <w:rPr>
          <w:rFonts w:ascii="Cambria" w:hAnsi="Cambria" w:cs="Arial"/>
          <w:b/>
          <w:iCs/>
        </w:rPr>
      </w:pPr>
    </w:p>
    <w:p w14:paraId="315F6DB1" w14:textId="77777777" w:rsidR="00F43D33" w:rsidRDefault="00F43D33" w:rsidP="00F43D33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Cambria" w:hAnsi="Cambria" w:cs="Arial"/>
          <w:b/>
          <w:iCs/>
        </w:rPr>
      </w:pPr>
      <w:r>
        <w:rPr>
          <w:rFonts w:ascii="Cambria" w:hAnsi="Cambria" w:cs="Arial"/>
          <w:b/>
          <w:iCs/>
        </w:rPr>
        <w:t xml:space="preserve">Część I </w:t>
      </w:r>
      <w:r w:rsidR="00632E68">
        <w:rPr>
          <w:rFonts w:ascii="Cambria" w:hAnsi="Cambria" w:cs="Arial"/>
          <w:b/>
          <w:iCs/>
        </w:rPr>
        <w:t xml:space="preserve">- </w:t>
      </w:r>
      <w:r w:rsidR="00632E68" w:rsidRPr="00632E68">
        <w:rPr>
          <w:rFonts w:ascii="Cambria" w:hAnsi="Cambria" w:cs="Arial"/>
          <w:b/>
          <w:bCs/>
          <w:iCs/>
          <w:lang w:val="pl-PL"/>
        </w:rPr>
        <w:t>świadczenie usług opiekuńczych w miejscu zamieszkania</w:t>
      </w:r>
    </w:p>
    <w:p w14:paraId="34FFED27" w14:textId="77777777" w:rsidR="00F43D33" w:rsidRDefault="00F43D33" w:rsidP="008C35C1">
      <w:pPr>
        <w:pStyle w:val="Tekstpodstawowy"/>
        <w:ind w:left="693"/>
        <w:jc w:val="both"/>
        <w:rPr>
          <w:szCs w:val="24"/>
        </w:rPr>
      </w:pPr>
      <w:r w:rsidRPr="00BD175A">
        <w:rPr>
          <w:szCs w:val="24"/>
        </w:rPr>
        <w:t>Oferujemy realizację przedmiotu zamówienia za cenę netto .............................. zł + podatek VAT ……… % tj. ..</w:t>
      </w:r>
      <w:r>
        <w:rPr>
          <w:szCs w:val="24"/>
        </w:rPr>
        <w:t>......</w:t>
      </w:r>
      <w:r w:rsidRPr="00BD175A">
        <w:rPr>
          <w:szCs w:val="24"/>
        </w:rPr>
        <w:t>..........</w:t>
      </w:r>
      <w:r>
        <w:rPr>
          <w:szCs w:val="24"/>
        </w:rPr>
        <w:t>..............</w:t>
      </w:r>
      <w:r w:rsidRPr="00BD175A">
        <w:rPr>
          <w:szCs w:val="24"/>
        </w:rPr>
        <w:t xml:space="preserve"> = cena brutto…</w:t>
      </w:r>
      <w:proofErr w:type="gramStart"/>
      <w:r w:rsidRPr="00BD175A">
        <w:rPr>
          <w:szCs w:val="24"/>
        </w:rPr>
        <w:t>…....</w:t>
      </w:r>
      <w:proofErr w:type="gramEnd"/>
      <w:r w:rsidRPr="00BD175A">
        <w:rPr>
          <w:szCs w:val="24"/>
        </w:rPr>
        <w:t>……………...................... zł (</w:t>
      </w:r>
      <w:proofErr w:type="gramStart"/>
      <w:r w:rsidRPr="00BD175A">
        <w:rPr>
          <w:szCs w:val="24"/>
        </w:rPr>
        <w:t>słownie:................................................</w:t>
      </w:r>
      <w:r>
        <w:rPr>
          <w:szCs w:val="24"/>
        </w:rPr>
        <w:t>..............................</w:t>
      </w:r>
      <w:proofErr w:type="gramEnd"/>
      <w:r>
        <w:rPr>
          <w:szCs w:val="24"/>
        </w:rPr>
        <w:t>).</w:t>
      </w:r>
    </w:p>
    <w:p w14:paraId="5939C071" w14:textId="77777777" w:rsidR="00F43D33" w:rsidRPr="00262B2F" w:rsidRDefault="00F43D33" w:rsidP="00F43D33">
      <w:pPr>
        <w:pStyle w:val="Bezodstpw"/>
        <w:ind w:left="709"/>
        <w:rPr>
          <w:rFonts w:ascii="Cambria" w:hAnsi="Cambria"/>
        </w:rPr>
      </w:pPr>
      <w:r w:rsidRPr="00262B2F">
        <w:rPr>
          <w:rFonts w:ascii="Cambria" w:hAnsi="Cambria"/>
        </w:rPr>
        <w:t>w tym:</w:t>
      </w:r>
    </w:p>
    <w:p w14:paraId="17988FA3" w14:textId="77777777" w:rsidR="00F43D33" w:rsidRPr="00262B2F" w:rsidRDefault="00F43D33" w:rsidP="00F43D33">
      <w:pPr>
        <w:pStyle w:val="Bezodstpw"/>
        <w:ind w:left="709"/>
        <w:rPr>
          <w:rFonts w:ascii="Cambria" w:hAnsi="Cambria"/>
        </w:rPr>
      </w:pPr>
    </w:p>
    <w:p w14:paraId="52CB18DC" w14:textId="1B777533" w:rsidR="00F43D33" w:rsidRPr="00262B2F" w:rsidRDefault="00F43D33" w:rsidP="00F43D33">
      <w:pPr>
        <w:autoSpaceDE w:val="0"/>
        <w:autoSpaceDN w:val="0"/>
        <w:adjustRightInd w:val="0"/>
        <w:ind w:left="709"/>
        <w:rPr>
          <w:rFonts w:ascii="Cambria" w:hAnsi="Cambria"/>
          <w:b/>
          <w:bCs/>
        </w:rPr>
      </w:pPr>
      <w:r w:rsidRPr="00262B2F">
        <w:rPr>
          <w:rFonts w:ascii="Cambria" w:hAnsi="Cambria"/>
        </w:rPr>
        <w:t>stawka ………………………</w:t>
      </w:r>
      <w:proofErr w:type="gramStart"/>
      <w:r w:rsidRPr="00262B2F">
        <w:rPr>
          <w:rFonts w:ascii="Cambria" w:hAnsi="Cambria"/>
        </w:rPr>
        <w:t>…....</w:t>
      </w:r>
      <w:proofErr w:type="gramEnd"/>
      <w:r w:rsidRPr="00262B2F">
        <w:rPr>
          <w:rFonts w:ascii="Cambria" w:hAnsi="Cambria"/>
        </w:rPr>
        <w:t xml:space="preserve">.PLN netto </w:t>
      </w:r>
      <w:r w:rsidRPr="00262B2F">
        <w:rPr>
          <w:rFonts w:ascii="Cambria" w:hAnsi="Cambria"/>
          <w:b/>
          <w:bCs/>
        </w:rPr>
        <w:t xml:space="preserve">za 1 godzinę zegarową usług </w:t>
      </w:r>
      <w:r w:rsidR="00A04D27">
        <w:rPr>
          <w:rFonts w:ascii="Cambria" w:hAnsi="Cambria"/>
          <w:b/>
          <w:bCs/>
        </w:rPr>
        <w:t>opiekuńczych</w:t>
      </w:r>
    </w:p>
    <w:p w14:paraId="5485960C" w14:textId="20BD7A5F" w:rsidR="00F43D33" w:rsidRDefault="00F43D33" w:rsidP="00F43D33">
      <w:pPr>
        <w:autoSpaceDE w:val="0"/>
        <w:autoSpaceDN w:val="0"/>
        <w:adjustRightInd w:val="0"/>
        <w:ind w:left="709"/>
        <w:rPr>
          <w:rFonts w:ascii="Cambria" w:hAnsi="Cambria"/>
          <w:b/>
          <w:bCs/>
        </w:rPr>
      </w:pPr>
      <w:r w:rsidRPr="00262B2F">
        <w:rPr>
          <w:rFonts w:ascii="Cambria" w:hAnsi="Cambria"/>
        </w:rPr>
        <w:t>stawka ………………………</w:t>
      </w:r>
      <w:proofErr w:type="gramStart"/>
      <w:r w:rsidRPr="00262B2F">
        <w:rPr>
          <w:rFonts w:ascii="Cambria" w:hAnsi="Cambria"/>
        </w:rPr>
        <w:t>…....</w:t>
      </w:r>
      <w:proofErr w:type="gramEnd"/>
      <w:r w:rsidRPr="00262B2F">
        <w:rPr>
          <w:rFonts w:ascii="Cambria" w:hAnsi="Cambria"/>
        </w:rPr>
        <w:t xml:space="preserve">.PLN brutto </w:t>
      </w:r>
      <w:r w:rsidRPr="00262B2F">
        <w:rPr>
          <w:rFonts w:ascii="Cambria" w:hAnsi="Cambria"/>
          <w:b/>
          <w:bCs/>
        </w:rPr>
        <w:t xml:space="preserve">za 1 godzinę zegarową usług </w:t>
      </w:r>
      <w:r w:rsidR="00A04D27">
        <w:rPr>
          <w:rFonts w:ascii="Cambria" w:hAnsi="Cambria"/>
          <w:b/>
          <w:bCs/>
        </w:rPr>
        <w:t>opiekuńczych</w:t>
      </w:r>
    </w:p>
    <w:p w14:paraId="23DA3A4E" w14:textId="77777777" w:rsidR="00EA114F" w:rsidRDefault="00EA114F" w:rsidP="00F43D33">
      <w:pPr>
        <w:pStyle w:val="Bezodstpw"/>
        <w:ind w:firstLine="693"/>
        <w:rPr>
          <w:rFonts w:ascii="Cambria" w:hAnsi="Cambria"/>
        </w:rPr>
      </w:pPr>
    </w:p>
    <w:p w14:paraId="05FB840D" w14:textId="77777777" w:rsidR="00262B2F" w:rsidRPr="00262B2F" w:rsidRDefault="00262B2F" w:rsidP="00262B2F">
      <w:pPr>
        <w:autoSpaceDE w:val="0"/>
        <w:autoSpaceDN w:val="0"/>
        <w:adjustRightInd w:val="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2.  </w:t>
      </w:r>
      <w:r w:rsidRPr="00262B2F">
        <w:rPr>
          <w:rFonts w:ascii="Cambria" w:hAnsi="Cambria"/>
          <w:b/>
          <w:bCs/>
          <w:szCs w:val="24"/>
          <w:u w:val="single"/>
        </w:rPr>
        <w:t xml:space="preserve">Deklaruję </w:t>
      </w:r>
      <w:r w:rsidRPr="00262B2F">
        <w:rPr>
          <w:rFonts w:ascii="Cambria" w:hAnsi="Cambria" w:cs="Calibri"/>
          <w:b/>
          <w:bCs/>
          <w:szCs w:val="24"/>
          <w:u w:val="single"/>
        </w:rPr>
        <w:t>zatrudnienie osób</w:t>
      </w:r>
      <w:r>
        <w:rPr>
          <w:rFonts w:ascii="Cambria" w:hAnsi="Cambria" w:cs="Calibri"/>
          <w:b/>
          <w:bCs/>
          <w:szCs w:val="24"/>
          <w:u w:val="single"/>
        </w:rPr>
        <w:t>:</w:t>
      </w:r>
    </w:p>
    <w:tbl>
      <w:tblPr>
        <w:tblpPr w:leftFromText="141" w:rightFromText="141" w:vertAnchor="text" w:horzAnchor="margin" w:tblpY="28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5942"/>
        <w:gridCol w:w="3277"/>
      </w:tblGrid>
      <w:tr w:rsidR="00262B2F" w14:paraId="33609CA0" w14:textId="77777777">
        <w:trPr>
          <w:trHeight w:val="508"/>
        </w:trPr>
        <w:tc>
          <w:tcPr>
            <w:tcW w:w="528" w:type="dxa"/>
            <w:vAlign w:val="center"/>
          </w:tcPr>
          <w:p w14:paraId="1D05A5AA" w14:textId="77777777" w:rsidR="00262B2F" w:rsidRDefault="00262B2F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 w:cs="Calibri"/>
                <w:bCs/>
                <w:szCs w:val="24"/>
              </w:rPr>
              <w:t>Lp.</w:t>
            </w:r>
          </w:p>
        </w:tc>
        <w:tc>
          <w:tcPr>
            <w:tcW w:w="9219" w:type="dxa"/>
            <w:gridSpan w:val="2"/>
            <w:vAlign w:val="center"/>
          </w:tcPr>
          <w:p w14:paraId="7CB13469" w14:textId="1C9B1521" w:rsidR="00262B2F" w:rsidRPr="00AD0843" w:rsidRDefault="00262B2F" w:rsidP="00AD0843">
            <w:pPr>
              <w:spacing w:after="0" w:line="23" w:lineRule="atLeast"/>
              <w:rPr>
                <w:rFonts w:ascii="Cambria" w:hAnsi="Cambria" w:cs="Calibri"/>
                <w:bCs/>
                <w:sz w:val="21"/>
                <w:szCs w:val="21"/>
              </w:rPr>
            </w:pPr>
            <w:r w:rsidRPr="00AD0843">
              <w:rPr>
                <w:rFonts w:ascii="Cambria" w:hAnsi="Cambria"/>
                <w:b/>
                <w:bCs/>
                <w:sz w:val="21"/>
                <w:szCs w:val="21"/>
                <w:u w:val="single"/>
              </w:rPr>
              <w:t xml:space="preserve">Deklaruję </w:t>
            </w:r>
            <w:r w:rsidRPr="00AD0843">
              <w:rPr>
                <w:rFonts w:ascii="Cambria" w:hAnsi="Cambria" w:cs="Calibri"/>
                <w:b/>
                <w:bCs/>
                <w:sz w:val="21"/>
                <w:szCs w:val="21"/>
                <w:u w:val="single"/>
              </w:rPr>
              <w:t xml:space="preserve">zatrudnienie osób </w:t>
            </w:r>
            <w:r w:rsidRPr="00AD0843">
              <w:rPr>
                <w:rFonts w:ascii="Cambria" w:hAnsi="Cambria" w:cs="Calibri"/>
                <w:b/>
                <w:bCs/>
                <w:color w:val="000000"/>
                <w:sz w:val="21"/>
                <w:szCs w:val="21"/>
                <w:u w:val="single"/>
              </w:rPr>
              <w:t>należącą do co najmniej jednej z poniższych</w:t>
            </w:r>
            <w:r w:rsidR="00A04D27">
              <w:rPr>
                <w:rFonts w:ascii="Cambria" w:hAnsi="Cambria" w:cs="Calibri"/>
                <w:b/>
                <w:bCs/>
                <w:color w:val="000000"/>
                <w:sz w:val="21"/>
                <w:szCs w:val="21"/>
                <w:u w:val="single"/>
              </w:rPr>
              <w:t xml:space="preserve"> </w:t>
            </w:r>
            <w:proofErr w:type="gramStart"/>
            <w:r w:rsidRPr="00AD0843">
              <w:rPr>
                <w:rFonts w:ascii="Cambria" w:hAnsi="Cambria" w:cs="Calibri"/>
                <w:b/>
                <w:bCs/>
                <w:color w:val="000000"/>
                <w:sz w:val="21"/>
                <w:szCs w:val="21"/>
                <w:u w:val="single"/>
              </w:rPr>
              <w:t>grup</w:t>
            </w:r>
            <w:r w:rsidRPr="00AD0843">
              <w:rPr>
                <w:rFonts w:ascii="Cambria" w:hAnsi="Cambria" w:cs="Calibri"/>
                <w:bCs/>
                <w:sz w:val="21"/>
                <w:szCs w:val="21"/>
              </w:rPr>
              <w:t xml:space="preserve"> :</w:t>
            </w:r>
            <w:proofErr w:type="gramEnd"/>
          </w:p>
          <w:p w14:paraId="35348F30" w14:textId="77777777" w:rsidR="000226CE" w:rsidRPr="00AD0843" w:rsidRDefault="000226CE" w:rsidP="00AD0843">
            <w:pPr>
              <w:pStyle w:val="Akapitzlist2"/>
              <w:numPr>
                <w:ilvl w:val="0"/>
                <w:numId w:val="27"/>
              </w:numPr>
              <w:spacing w:after="0" w:line="276" w:lineRule="auto"/>
              <w:rPr>
                <w:rFonts w:ascii="Cambria" w:hAnsi="Cambria" w:cs="Cambria"/>
                <w:color w:val="000000"/>
                <w:sz w:val="21"/>
                <w:szCs w:val="21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bezrobotnych w rozumieniu ustawy z dnia 20 marca 2025 r. o rynku pracy i służbach zatrudnienia,</w:t>
            </w:r>
          </w:p>
          <w:p w14:paraId="3C6605C5" w14:textId="77777777" w:rsidR="000226CE" w:rsidRPr="00AD0843" w:rsidRDefault="000226CE" w:rsidP="00AD0843">
            <w:pPr>
              <w:pStyle w:val="Akapitzlist2"/>
              <w:numPr>
                <w:ilvl w:val="0"/>
                <w:numId w:val="27"/>
              </w:numPr>
              <w:spacing w:after="0" w:line="276" w:lineRule="auto"/>
              <w:rPr>
                <w:rFonts w:ascii="Cambria" w:hAnsi="Cambria" w:cs="Cambria"/>
                <w:color w:val="000000"/>
                <w:sz w:val="21"/>
                <w:szCs w:val="21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osób poszukujących pracy, niepozostających w zatrudnieniu lub niewykonujących innej pracy zarobkowej, w rozumieniu ustawy z dnia 20 marca 2025 r. o rynku pracy i służbach zatrudnienia,</w:t>
            </w:r>
          </w:p>
          <w:p w14:paraId="30F82E89" w14:textId="77777777" w:rsidR="000226CE" w:rsidRPr="00AD0843" w:rsidRDefault="000226CE" w:rsidP="00AD0843">
            <w:pPr>
              <w:pStyle w:val="Akapitzlist2"/>
              <w:numPr>
                <w:ilvl w:val="0"/>
                <w:numId w:val="27"/>
              </w:numPr>
              <w:spacing w:after="0" w:line="276" w:lineRule="auto"/>
              <w:rPr>
                <w:rFonts w:ascii="Cambria" w:hAnsi="Cambria" w:cs="Cambria"/>
                <w:color w:val="000000"/>
                <w:sz w:val="21"/>
                <w:szCs w:val="21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osób usamodzielnianych, o których mowa w art. 140 ust. 1 i 2 ustawy z dnia 9 czerwca 2011 r. o wspieraniu rodziny i systemie pieczy zastępczej,</w:t>
            </w:r>
          </w:p>
          <w:p w14:paraId="3C1DFAB0" w14:textId="77777777" w:rsidR="000226CE" w:rsidRPr="00AD0843" w:rsidRDefault="000226CE" w:rsidP="00AD0843">
            <w:pPr>
              <w:pStyle w:val="Akapitzlist2"/>
              <w:numPr>
                <w:ilvl w:val="0"/>
                <w:numId w:val="27"/>
              </w:numPr>
              <w:spacing w:after="0" w:line="276" w:lineRule="auto"/>
              <w:rPr>
                <w:rFonts w:ascii="Cambria" w:hAnsi="Cambria" w:cs="Cambria"/>
                <w:color w:val="000000"/>
                <w:sz w:val="21"/>
                <w:szCs w:val="21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młodocianych, o których mowa w przepisach prawa pracy, w celu przygotowania zawodowego,</w:t>
            </w:r>
          </w:p>
          <w:p w14:paraId="6526FF43" w14:textId="77777777" w:rsidR="000226CE" w:rsidRPr="00AD0843" w:rsidRDefault="000226CE" w:rsidP="00AD0843">
            <w:pPr>
              <w:pStyle w:val="Akapitzlist2"/>
              <w:numPr>
                <w:ilvl w:val="0"/>
                <w:numId w:val="27"/>
              </w:numPr>
              <w:spacing w:after="0" w:line="276" w:lineRule="auto"/>
              <w:rPr>
                <w:rFonts w:ascii="Cambria" w:hAnsi="Cambria" w:cs="Cambria"/>
                <w:color w:val="000000"/>
                <w:sz w:val="21"/>
                <w:szCs w:val="21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osób niepełnosprawnych w rozumieniu ustawy z dnia 27 sierpnia 1997 r. o rehabilitacji zawodowej i społecznej oraz zatrudnianiu osób niepełnosprawnych,</w:t>
            </w:r>
          </w:p>
          <w:p w14:paraId="241B9890" w14:textId="77777777" w:rsidR="000226CE" w:rsidRPr="00AD0843" w:rsidRDefault="000226CE" w:rsidP="00AD0843">
            <w:pPr>
              <w:pStyle w:val="Akapitzlist2"/>
              <w:numPr>
                <w:ilvl w:val="0"/>
                <w:numId w:val="27"/>
              </w:numPr>
              <w:spacing w:after="0" w:line="276" w:lineRule="auto"/>
              <w:rPr>
                <w:rFonts w:ascii="Cambria" w:hAnsi="Cambria" w:cs="Cambria"/>
                <w:color w:val="000000"/>
                <w:sz w:val="21"/>
                <w:szCs w:val="21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      </w:r>
          </w:p>
          <w:p w14:paraId="51B8A361" w14:textId="77777777" w:rsidR="00262B2F" w:rsidRPr="000226CE" w:rsidRDefault="000226CE" w:rsidP="00AD0843">
            <w:pPr>
              <w:pStyle w:val="Akapitzlist2"/>
              <w:numPr>
                <w:ilvl w:val="0"/>
                <w:numId w:val="27"/>
              </w:numPr>
              <w:spacing w:after="0" w:line="276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osób do 30. roku życia oraz po ukończeniu 50. roku życia, posiadających status osoby poszukującej pracy, bez zatrudnienia.</w:t>
            </w:r>
          </w:p>
        </w:tc>
      </w:tr>
      <w:tr w:rsidR="00262B2F" w14:paraId="5F24AD61" w14:textId="77777777">
        <w:tc>
          <w:tcPr>
            <w:tcW w:w="528" w:type="dxa"/>
            <w:vAlign w:val="center"/>
          </w:tcPr>
          <w:p w14:paraId="1C657E8B" w14:textId="77777777" w:rsidR="00262B2F" w:rsidRDefault="00262B2F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 w:cs="Calibri"/>
                <w:bCs/>
                <w:szCs w:val="24"/>
              </w:rPr>
              <w:t>1</w:t>
            </w:r>
          </w:p>
        </w:tc>
        <w:tc>
          <w:tcPr>
            <w:tcW w:w="5942" w:type="dxa"/>
            <w:vAlign w:val="center"/>
          </w:tcPr>
          <w:p w14:paraId="7CB45ADB" w14:textId="77777777" w:rsidR="00262B2F" w:rsidRDefault="00262B2F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 w:cs="Calibri"/>
                <w:bCs/>
                <w:szCs w:val="24"/>
              </w:rPr>
              <w:t>co najmniej 1 osoby</w:t>
            </w:r>
          </w:p>
        </w:tc>
        <w:tc>
          <w:tcPr>
            <w:tcW w:w="3277" w:type="dxa"/>
            <w:vAlign w:val="center"/>
          </w:tcPr>
          <w:p w14:paraId="2E0E84E3" w14:textId="77777777" w:rsidR="00262B2F" w:rsidRDefault="00C07925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 w:cs="Calibri"/>
                <w:bCs/>
                <w:szCs w:val="24"/>
              </w:rPr>
              <w:t xml:space="preserve">Tak </w:t>
            </w:r>
            <w:r>
              <w:rPr>
                <w:rFonts w:ascii="Cambria" w:hAnsi="Cambria" w:cs="Calibri"/>
                <w:bCs/>
                <w:szCs w:val="24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Wybór13"/>
            <w:r>
              <w:rPr>
                <w:rFonts w:ascii="Cambria" w:hAnsi="Cambria" w:cs="Calibri"/>
                <w:bCs/>
                <w:szCs w:val="24"/>
              </w:rPr>
              <w:instrText xml:space="preserve"> FORMCHECKBOX </w:instrText>
            </w:r>
            <w:r>
              <w:rPr>
                <w:rFonts w:ascii="Cambria" w:hAnsi="Cambria" w:cs="Calibri"/>
                <w:bCs/>
                <w:szCs w:val="24"/>
              </w:rPr>
            </w:r>
            <w:r>
              <w:rPr>
                <w:rFonts w:ascii="Cambria" w:hAnsi="Cambria" w:cs="Calibri"/>
                <w:bCs/>
                <w:szCs w:val="24"/>
              </w:rPr>
              <w:fldChar w:fldCharType="separate"/>
            </w:r>
            <w:r>
              <w:rPr>
                <w:rFonts w:ascii="Cambria" w:hAnsi="Cambria" w:cs="Calibri"/>
                <w:bCs/>
                <w:szCs w:val="24"/>
              </w:rPr>
              <w:fldChar w:fldCharType="end"/>
            </w:r>
            <w:bookmarkEnd w:id="24"/>
          </w:p>
          <w:p w14:paraId="7E0CBFB8" w14:textId="77777777" w:rsidR="00C07925" w:rsidRDefault="00C07925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 w:cs="Calibri"/>
                <w:bCs/>
                <w:szCs w:val="24"/>
              </w:rPr>
              <w:lastRenderedPageBreak/>
              <w:t xml:space="preserve">Nie </w:t>
            </w:r>
            <w:r>
              <w:rPr>
                <w:rFonts w:ascii="Cambria" w:hAnsi="Cambria" w:cs="Calibri"/>
                <w:bCs/>
                <w:szCs w:val="24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Wybór14"/>
            <w:r>
              <w:rPr>
                <w:rFonts w:ascii="Cambria" w:hAnsi="Cambria" w:cs="Calibri"/>
                <w:bCs/>
                <w:szCs w:val="24"/>
              </w:rPr>
              <w:instrText xml:space="preserve"> FORMCHECKBOX </w:instrText>
            </w:r>
            <w:r>
              <w:rPr>
                <w:rFonts w:ascii="Cambria" w:hAnsi="Cambria" w:cs="Calibri"/>
                <w:bCs/>
                <w:szCs w:val="24"/>
              </w:rPr>
            </w:r>
            <w:r>
              <w:rPr>
                <w:rFonts w:ascii="Cambria" w:hAnsi="Cambria" w:cs="Calibri"/>
                <w:bCs/>
                <w:szCs w:val="24"/>
              </w:rPr>
              <w:fldChar w:fldCharType="separate"/>
            </w:r>
            <w:r>
              <w:rPr>
                <w:rFonts w:ascii="Cambria" w:hAnsi="Cambria" w:cs="Calibri"/>
                <w:bCs/>
                <w:szCs w:val="24"/>
              </w:rPr>
              <w:fldChar w:fldCharType="end"/>
            </w:r>
            <w:bookmarkEnd w:id="25"/>
          </w:p>
          <w:p w14:paraId="4A23EC15" w14:textId="77777777" w:rsidR="00C07925" w:rsidRDefault="00C07925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 w:cs="Calibri"/>
                <w:bCs/>
                <w:szCs w:val="24"/>
              </w:rPr>
              <w:t>(zaznaczyć właściwe)</w:t>
            </w:r>
          </w:p>
        </w:tc>
      </w:tr>
    </w:tbl>
    <w:p w14:paraId="1D1C5495" w14:textId="77777777" w:rsidR="00262B2F" w:rsidRDefault="00262B2F" w:rsidP="00262B2F">
      <w:pPr>
        <w:pStyle w:val="Bezodstpw"/>
      </w:pPr>
    </w:p>
    <w:p w14:paraId="62E592A5" w14:textId="77777777" w:rsidR="00262B2F" w:rsidRDefault="00262B2F" w:rsidP="007F726A">
      <w:pPr>
        <w:pStyle w:val="Bezodstpw"/>
        <w:ind w:firstLine="333"/>
      </w:pPr>
    </w:p>
    <w:p w14:paraId="1C37BED4" w14:textId="77777777" w:rsidR="00F60ABA" w:rsidRDefault="00F60ABA" w:rsidP="00F60ABA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Cambria" w:hAnsi="Cambria" w:cs="Arial"/>
          <w:b/>
          <w:iCs/>
        </w:rPr>
      </w:pPr>
      <w:r>
        <w:rPr>
          <w:rFonts w:ascii="Cambria" w:hAnsi="Cambria" w:cs="Arial"/>
          <w:b/>
          <w:iCs/>
        </w:rPr>
        <w:t>Część II</w:t>
      </w:r>
      <w:r w:rsidR="00632E68">
        <w:rPr>
          <w:rFonts w:ascii="Cambria" w:hAnsi="Cambria" w:cs="Arial"/>
          <w:b/>
          <w:iCs/>
        </w:rPr>
        <w:t xml:space="preserve"> - </w:t>
      </w:r>
      <w:r w:rsidR="00632E68" w:rsidRPr="00632E68">
        <w:rPr>
          <w:rFonts w:ascii="Cambria" w:hAnsi="Cambria"/>
          <w:b/>
          <w:bCs/>
        </w:rPr>
        <w:t>świadczenie usług asystenckich w miejscu zamieszkania</w:t>
      </w:r>
    </w:p>
    <w:p w14:paraId="21A07A4C" w14:textId="77777777" w:rsidR="00F60ABA" w:rsidRDefault="00F60ABA" w:rsidP="00F60ABA">
      <w:pPr>
        <w:pStyle w:val="Tekstpodstawowy"/>
        <w:ind w:left="693"/>
        <w:rPr>
          <w:szCs w:val="24"/>
        </w:rPr>
      </w:pPr>
      <w:r w:rsidRPr="00BD175A">
        <w:rPr>
          <w:szCs w:val="24"/>
        </w:rPr>
        <w:t>Oferujemy realizację przedmiotu zamówienia za cenę netto .............................. zł + podatek VAT ……… % tj. ..</w:t>
      </w:r>
      <w:r>
        <w:rPr>
          <w:szCs w:val="24"/>
        </w:rPr>
        <w:t>......</w:t>
      </w:r>
      <w:r w:rsidRPr="00BD175A">
        <w:rPr>
          <w:szCs w:val="24"/>
        </w:rPr>
        <w:t>..........</w:t>
      </w:r>
      <w:r>
        <w:rPr>
          <w:szCs w:val="24"/>
        </w:rPr>
        <w:t>..............</w:t>
      </w:r>
      <w:r w:rsidRPr="00BD175A">
        <w:rPr>
          <w:szCs w:val="24"/>
        </w:rPr>
        <w:t xml:space="preserve"> = cena brutto…</w:t>
      </w:r>
      <w:proofErr w:type="gramStart"/>
      <w:r w:rsidRPr="00BD175A">
        <w:rPr>
          <w:szCs w:val="24"/>
        </w:rPr>
        <w:t>…....</w:t>
      </w:r>
      <w:proofErr w:type="gramEnd"/>
      <w:r w:rsidRPr="00BD175A">
        <w:rPr>
          <w:szCs w:val="24"/>
        </w:rPr>
        <w:t>……………...................... zł (</w:t>
      </w:r>
      <w:proofErr w:type="gramStart"/>
      <w:r w:rsidRPr="00BD175A">
        <w:rPr>
          <w:szCs w:val="24"/>
        </w:rPr>
        <w:t>słownie:................................................</w:t>
      </w:r>
      <w:r>
        <w:rPr>
          <w:szCs w:val="24"/>
        </w:rPr>
        <w:t>..............................</w:t>
      </w:r>
      <w:proofErr w:type="gramEnd"/>
      <w:r>
        <w:rPr>
          <w:szCs w:val="24"/>
        </w:rPr>
        <w:t>).</w:t>
      </w:r>
    </w:p>
    <w:p w14:paraId="248080B1" w14:textId="77777777" w:rsidR="00F60ABA" w:rsidRPr="00262B2F" w:rsidRDefault="00F60ABA" w:rsidP="00F60ABA">
      <w:pPr>
        <w:pStyle w:val="Bezodstpw"/>
        <w:ind w:left="709"/>
        <w:rPr>
          <w:rFonts w:ascii="Cambria" w:hAnsi="Cambria"/>
        </w:rPr>
      </w:pPr>
      <w:r w:rsidRPr="00262B2F">
        <w:rPr>
          <w:rFonts w:ascii="Cambria" w:hAnsi="Cambria"/>
        </w:rPr>
        <w:t>w tym:</w:t>
      </w:r>
    </w:p>
    <w:p w14:paraId="70D5B9EC" w14:textId="77777777" w:rsidR="00F60ABA" w:rsidRPr="00262B2F" w:rsidRDefault="00F60ABA" w:rsidP="00F60ABA">
      <w:pPr>
        <w:pStyle w:val="Bezodstpw"/>
        <w:ind w:left="709"/>
        <w:rPr>
          <w:rFonts w:ascii="Cambria" w:hAnsi="Cambria"/>
        </w:rPr>
      </w:pPr>
    </w:p>
    <w:p w14:paraId="524A98B5" w14:textId="77777777" w:rsidR="00F60ABA" w:rsidRPr="00262B2F" w:rsidRDefault="00F60ABA" w:rsidP="00F60ABA">
      <w:pPr>
        <w:autoSpaceDE w:val="0"/>
        <w:autoSpaceDN w:val="0"/>
        <w:adjustRightInd w:val="0"/>
        <w:ind w:left="709"/>
        <w:rPr>
          <w:rFonts w:ascii="Cambria" w:hAnsi="Cambria"/>
          <w:b/>
          <w:bCs/>
        </w:rPr>
      </w:pPr>
      <w:r w:rsidRPr="00262B2F">
        <w:rPr>
          <w:rFonts w:ascii="Cambria" w:hAnsi="Cambria"/>
        </w:rPr>
        <w:t>stawka ………………………</w:t>
      </w:r>
      <w:proofErr w:type="gramStart"/>
      <w:r w:rsidRPr="00262B2F">
        <w:rPr>
          <w:rFonts w:ascii="Cambria" w:hAnsi="Cambria"/>
        </w:rPr>
        <w:t>…....</w:t>
      </w:r>
      <w:proofErr w:type="gramEnd"/>
      <w:r w:rsidRPr="00262B2F">
        <w:rPr>
          <w:rFonts w:ascii="Cambria" w:hAnsi="Cambria"/>
        </w:rPr>
        <w:t xml:space="preserve">.PLN netto </w:t>
      </w:r>
      <w:r w:rsidRPr="00262B2F">
        <w:rPr>
          <w:rFonts w:ascii="Cambria" w:hAnsi="Cambria"/>
          <w:b/>
          <w:bCs/>
        </w:rPr>
        <w:t>za 1 godzinę zegarową usług asystenckich</w:t>
      </w:r>
    </w:p>
    <w:p w14:paraId="12D128E8" w14:textId="77777777" w:rsidR="00F60ABA" w:rsidRDefault="00F60ABA" w:rsidP="00F60ABA">
      <w:pPr>
        <w:autoSpaceDE w:val="0"/>
        <w:autoSpaceDN w:val="0"/>
        <w:adjustRightInd w:val="0"/>
        <w:ind w:left="709"/>
        <w:rPr>
          <w:rFonts w:ascii="Cambria" w:hAnsi="Cambria"/>
          <w:b/>
          <w:bCs/>
        </w:rPr>
      </w:pPr>
      <w:r w:rsidRPr="00262B2F">
        <w:rPr>
          <w:rFonts w:ascii="Cambria" w:hAnsi="Cambria"/>
        </w:rPr>
        <w:t>stawka ………………………</w:t>
      </w:r>
      <w:proofErr w:type="gramStart"/>
      <w:r w:rsidRPr="00262B2F">
        <w:rPr>
          <w:rFonts w:ascii="Cambria" w:hAnsi="Cambria"/>
        </w:rPr>
        <w:t>…....</w:t>
      </w:r>
      <w:proofErr w:type="gramEnd"/>
      <w:r w:rsidRPr="00262B2F">
        <w:rPr>
          <w:rFonts w:ascii="Cambria" w:hAnsi="Cambria"/>
        </w:rPr>
        <w:t xml:space="preserve">.PLN brutto </w:t>
      </w:r>
      <w:r w:rsidRPr="00262B2F">
        <w:rPr>
          <w:rFonts w:ascii="Cambria" w:hAnsi="Cambria"/>
          <w:b/>
          <w:bCs/>
        </w:rPr>
        <w:t>za 1 godzinę zegarową usług asystenckich</w:t>
      </w:r>
    </w:p>
    <w:p w14:paraId="7D1AF4E4" w14:textId="77777777" w:rsidR="00F60ABA" w:rsidRDefault="00F60ABA" w:rsidP="00F60ABA">
      <w:pPr>
        <w:pStyle w:val="Bezodstpw"/>
        <w:ind w:firstLine="693"/>
        <w:rPr>
          <w:rFonts w:ascii="Cambria" w:hAnsi="Cambria"/>
        </w:rPr>
      </w:pPr>
    </w:p>
    <w:p w14:paraId="0E31B9E7" w14:textId="77777777" w:rsidR="00F60ABA" w:rsidRPr="00262B2F" w:rsidRDefault="00F60ABA" w:rsidP="00F60ABA">
      <w:pPr>
        <w:autoSpaceDE w:val="0"/>
        <w:autoSpaceDN w:val="0"/>
        <w:adjustRightInd w:val="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2.  </w:t>
      </w:r>
      <w:r w:rsidRPr="00262B2F">
        <w:rPr>
          <w:rFonts w:ascii="Cambria" w:hAnsi="Cambria"/>
          <w:b/>
          <w:bCs/>
          <w:szCs w:val="24"/>
          <w:u w:val="single"/>
        </w:rPr>
        <w:t xml:space="preserve">Deklaruję </w:t>
      </w:r>
      <w:r w:rsidRPr="00262B2F">
        <w:rPr>
          <w:rFonts w:ascii="Cambria" w:hAnsi="Cambria" w:cs="Calibri"/>
          <w:b/>
          <w:bCs/>
          <w:szCs w:val="24"/>
          <w:u w:val="single"/>
        </w:rPr>
        <w:t>zatrudnienie osób</w:t>
      </w:r>
      <w:r>
        <w:rPr>
          <w:rFonts w:ascii="Cambria" w:hAnsi="Cambria" w:cs="Calibri"/>
          <w:b/>
          <w:bCs/>
          <w:szCs w:val="24"/>
          <w:u w:val="single"/>
        </w:rPr>
        <w:t>:</w:t>
      </w:r>
    </w:p>
    <w:tbl>
      <w:tblPr>
        <w:tblpPr w:leftFromText="141" w:rightFromText="141" w:vertAnchor="text" w:horzAnchor="margin" w:tblpY="28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5942"/>
        <w:gridCol w:w="3277"/>
      </w:tblGrid>
      <w:tr w:rsidR="00F60ABA" w14:paraId="10A74D9B" w14:textId="77777777">
        <w:trPr>
          <w:trHeight w:val="508"/>
        </w:trPr>
        <w:tc>
          <w:tcPr>
            <w:tcW w:w="528" w:type="dxa"/>
            <w:vAlign w:val="center"/>
          </w:tcPr>
          <w:p w14:paraId="24B59C20" w14:textId="77777777" w:rsidR="00F60ABA" w:rsidRDefault="00F60ABA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 w:cs="Calibri"/>
                <w:bCs/>
                <w:szCs w:val="24"/>
              </w:rPr>
              <w:t>Lp.</w:t>
            </w:r>
          </w:p>
        </w:tc>
        <w:tc>
          <w:tcPr>
            <w:tcW w:w="9219" w:type="dxa"/>
            <w:gridSpan w:val="2"/>
            <w:vAlign w:val="center"/>
          </w:tcPr>
          <w:p w14:paraId="66333CDB" w14:textId="77777777" w:rsidR="00F60ABA" w:rsidRDefault="00F60ABA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/>
                <w:b/>
                <w:bCs/>
                <w:szCs w:val="24"/>
                <w:u w:val="single"/>
              </w:rPr>
              <w:t xml:space="preserve">Deklaruję </w:t>
            </w:r>
            <w:r>
              <w:rPr>
                <w:rFonts w:ascii="Cambria" w:hAnsi="Cambria" w:cs="Calibri"/>
                <w:b/>
                <w:bCs/>
                <w:szCs w:val="24"/>
                <w:u w:val="single"/>
              </w:rPr>
              <w:t xml:space="preserve">zatrudnienie </w:t>
            </w:r>
            <w:proofErr w:type="gramStart"/>
            <w:r>
              <w:rPr>
                <w:rFonts w:ascii="Cambria" w:hAnsi="Cambria" w:cs="Calibri"/>
                <w:b/>
                <w:bCs/>
                <w:szCs w:val="24"/>
                <w:u w:val="single"/>
              </w:rPr>
              <w:t>os</w:t>
            </w:r>
            <w:r w:rsidR="00AD0843">
              <w:rPr>
                <w:rFonts w:ascii="Cambria" w:hAnsi="Cambria" w:cs="Calibri"/>
                <w:b/>
                <w:bCs/>
                <w:szCs w:val="24"/>
                <w:u w:val="single"/>
              </w:rPr>
              <w:t>oby</w:t>
            </w:r>
            <w:r>
              <w:rPr>
                <w:rFonts w:ascii="Cambria" w:hAnsi="Cambria" w:cs="Calibri"/>
                <w:b/>
                <w:bCs/>
                <w:szCs w:val="24"/>
                <w:u w:val="single"/>
              </w:rPr>
              <w:t xml:space="preserve"> </w:t>
            </w:r>
            <w:r>
              <w:rPr>
                <w:rFonts w:ascii="Cambria" w:hAnsi="Cambria" w:cs="Calibri"/>
                <w:b/>
                <w:bCs/>
                <w:color w:val="000000"/>
                <w:szCs w:val="24"/>
                <w:u w:val="single"/>
              </w:rPr>
              <w:t xml:space="preserve"> należąc</w:t>
            </w:r>
            <w:r w:rsidR="00AD0843">
              <w:rPr>
                <w:rFonts w:ascii="Cambria" w:hAnsi="Cambria" w:cs="Calibri"/>
                <w:b/>
                <w:bCs/>
                <w:color w:val="000000"/>
                <w:szCs w:val="24"/>
                <w:u w:val="single"/>
              </w:rPr>
              <w:t>ej</w:t>
            </w:r>
            <w:proofErr w:type="gramEnd"/>
            <w:r>
              <w:rPr>
                <w:rFonts w:ascii="Cambria" w:hAnsi="Cambria" w:cs="Calibri"/>
                <w:b/>
                <w:bCs/>
                <w:color w:val="000000"/>
                <w:szCs w:val="24"/>
                <w:u w:val="single"/>
              </w:rPr>
              <w:t xml:space="preserve"> do co najmniej jednej z poniższych </w:t>
            </w:r>
            <w:proofErr w:type="gramStart"/>
            <w:r>
              <w:rPr>
                <w:rFonts w:ascii="Cambria" w:hAnsi="Cambria" w:cs="Calibri"/>
                <w:b/>
                <w:bCs/>
                <w:color w:val="000000"/>
                <w:szCs w:val="24"/>
                <w:u w:val="single"/>
              </w:rPr>
              <w:t>grup</w:t>
            </w:r>
            <w:r>
              <w:rPr>
                <w:rFonts w:ascii="Cambria" w:hAnsi="Cambria" w:cs="Calibri"/>
                <w:bCs/>
                <w:szCs w:val="24"/>
              </w:rPr>
              <w:t xml:space="preserve"> :</w:t>
            </w:r>
            <w:proofErr w:type="gramEnd"/>
          </w:p>
          <w:p w14:paraId="56B29777" w14:textId="77777777" w:rsidR="000226CE" w:rsidRPr="00AD0843" w:rsidRDefault="000226CE" w:rsidP="00AD0843">
            <w:pPr>
              <w:pStyle w:val="Akapitzlist2"/>
              <w:numPr>
                <w:ilvl w:val="0"/>
                <w:numId w:val="28"/>
              </w:numPr>
              <w:spacing w:before="0" w:after="0" w:line="276" w:lineRule="auto"/>
              <w:rPr>
                <w:rFonts w:ascii="Cambria" w:hAnsi="Cambria" w:cs="Cambria"/>
                <w:color w:val="000000"/>
                <w:sz w:val="21"/>
                <w:szCs w:val="21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bezrobotnych w rozumieniu ustawy z dnia 20 marca 2025 r. o rynku pracy i służbach zatrudnienia,</w:t>
            </w:r>
          </w:p>
          <w:p w14:paraId="1C699E61" w14:textId="77777777" w:rsidR="000226CE" w:rsidRPr="00AD0843" w:rsidRDefault="000226CE" w:rsidP="00AD0843">
            <w:pPr>
              <w:pStyle w:val="Akapitzlist2"/>
              <w:numPr>
                <w:ilvl w:val="0"/>
                <w:numId w:val="28"/>
              </w:numPr>
              <w:spacing w:before="0" w:after="0" w:line="276" w:lineRule="auto"/>
              <w:rPr>
                <w:rFonts w:ascii="Cambria" w:hAnsi="Cambria" w:cs="Cambria"/>
                <w:color w:val="000000"/>
                <w:sz w:val="21"/>
                <w:szCs w:val="21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osób poszukujących pracy, niepozostających w zatrudnieniu lub niewykonujących innej pracy zarobkowej, w rozumieniu ustawy z dnia 20 marca 2025 r. o rynku pracy i służbach zatrudnienia,</w:t>
            </w:r>
          </w:p>
          <w:p w14:paraId="1AEDA32B" w14:textId="77777777" w:rsidR="000226CE" w:rsidRPr="00AD0843" w:rsidRDefault="000226CE" w:rsidP="00AD0843">
            <w:pPr>
              <w:pStyle w:val="Akapitzlist2"/>
              <w:numPr>
                <w:ilvl w:val="0"/>
                <w:numId w:val="28"/>
              </w:numPr>
              <w:spacing w:before="0" w:after="0" w:line="276" w:lineRule="auto"/>
              <w:rPr>
                <w:rFonts w:ascii="Cambria" w:hAnsi="Cambria" w:cs="Cambria"/>
                <w:color w:val="000000"/>
                <w:sz w:val="21"/>
                <w:szCs w:val="21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osób usamodzielnianych, o których mowa w art. 140 ust. 1 i 2 ustawy z dnia 9 czerwca 2011 r. o wspieraniu rodziny i systemie pieczy zastępczej,</w:t>
            </w:r>
          </w:p>
          <w:p w14:paraId="29995761" w14:textId="77777777" w:rsidR="000226CE" w:rsidRPr="00AD0843" w:rsidRDefault="000226CE" w:rsidP="00AD0843">
            <w:pPr>
              <w:pStyle w:val="Akapitzlist2"/>
              <w:numPr>
                <w:ilvl w:val="0"/>
                <w:numId w:val="28"/>
              </w:numPr>
              <w:spacing w:before="0" w:after="0" w:line="276" w:lineRule="auto"/>
              <w:rPr>
                <w:rFonts w:ascii="Cambria" w:hAnsi="Cambria" w:cs="Cambria"/>
                <w:color w:val="000000"/>
                <w:sz w:val="21"/>
                <w:szCs w:val="21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młodocianych, o których mowa w przepisach prawa pracy, w celu przygotowania zawodowego,</w:t>
            </w:r>
          </w:p>
          <w:p w14:paraId="7AB9E4E6" w14:textId="77777777" w:rsidR="000226CE" w:rsidRPr="00AD0843" w:rsidRDefault="000226CE" w:rsidP="00AD0843">
            <w:pPr>
              <w:pStyle w:val="Akapitzlist2"/>
              <w:numPr>
                <w:ilvl w:val="0"/>
                <w:numId w:val="28"/>
              </w:numPr>
              <w:spacing w:before="0" w:after="0" w:line="276" w:lineRule="auto"/>
              <w:rPr>
                <w:rFonts w:ascii="Cambria" w:hAnsi="Cambria" w:cs="Cambria"/>
                <w:color w:val="000000"/>
                <w:sz w:val="21"/>
                <w:szCs w:val="21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osób niepełnosprawnych w rozumieniu ustawy z dnia 27 sierpnia 1997 r. o rehabilitacji zawodowej i społecznej oraz zatrudnianiu osób niepełnosprawnych,</w:t>
            </w:r>
          </w:p>
          <w:p w14:paraId="488F4264" w14:textId="77777777" w:rsidR="000226CE" w:rsidRPr="00AD0843" w:rsidRDefault="000226CE" w:rsidP="00AD0843">
            <w:pPr>
              <w:pStyle w:val="Akapitzlist2"/>
              <w:numPr>
                <w:ilvl w:val="0"/>
                <w:numId w:val="28"/>
              </w:numPr>
              <w:spacing w:before="0" w:after="0" w:line="276" w:lineRule="auto"/>
              <w:rPr>
                <w:rFonts w:ascii="Cambria" w:hAnsi="Cambria" w:cs="Cambria"/>
                <w:color w:val="000000"/>
                <w:sz w:val="21"/>
                <w:szCs w:val="21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      </w:r>
          </w:p>
          <w:p w14:paraId="3AF2D377" w14:textId="77777777" w:rsidR="00F60ABA" w:rsidRPr="000226CE" w:rsidRDefault="000226CE" w:rsidP="00AD0843">
            <w:pPr>
              <w:pStyle w:val="Akapitzlist2"/>
              <w:numPr>
                <w:ilvl w:val="0"/>
                <w:numId w:val="28"/>
              </w:numPr>
              <w:spacing w:before="0" w:after="0" w:line="276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AD0843">
              <w:rPr>
                <w:rFonts w:ascii="Cambria" w:hAnsi="Cambria" w:cs="Cambria"/>
                <w:color w:val="000000"/>
                <w:sz w:val="21"/>
                <w:szCs w:val="21"/>
              </w:rPr>
              <w:t>osób do 30. roku życia oraz po ukończeniu 50. roku życia, posiadających status osoby poszukującej pracy, bez zatrudnienia.</w:t>
            </w:r>
          </w:p>
        </w:tc>
      </w:tr>
      <w:tr w:rsidR="00F60ABA" w14:paraId="7D4A3E8C" w14:textId="77777777">
        <w:tc>
          <w:tcPr>
            <w:tcW w:w="528" w:type="dxa"/>
            <w:vAlign w:val="center"/>
          </w:tcPr>
          <w:p w14:paraId="7D58F0D2" w14:textId="77777777" w:rsidR="00F60ABA" w:rsidRDefault="00F60ABA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 w:cs="Calibri"/>
                <w:bCs/>
                <w:szCs w:val="24"/>
              </w:rPr>
              <w:t>1</w:t>
            </w:r>
          </w:p>
        </w:tc>
        <w:tc>
          <w:tcPr>
            <w:tcW w:w="5942" w:type="dxa"/>
            <w:vAlign w:val="center"/>
          </w:tcPr>
          <w:p w14:paraId="581BAD5C" w14:textId="77777777" w:rsidR="00F60ABA" w:rsidRDefault="00F60ABA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 w:cs="Calibri"/>
                <w:bCs/>
                <w:szCs w:val="24"/>
              </w:rPr>
              <w:t>co najmniej 1 osoby</w:t>
            </w:r>
          </w:p>
        </w:tc>
        <w:tc>
          <w:tcPr>
            <w:tcW w:w="3277" w:type="dxa"/>
            <w:vAlign w:val="center"/>
          </w:tcPr>
          <w:p w14:paraId="38D6930A" w14:textId="77777777" w:rsidR="00F60ABA" w:rsidRDefault="00F60ABA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 w:cs="Calibri"/>
                <w:bCs/>
                <w:szCs w:val="24"/>
              </w:rPr>
              <w:t xml:space="preserve">Tak </w:t>
            </w:r>
            <w:r>
              <w:rPr>
                <w:rFonts w:ascii="Cambria" w:hAnsi="Cambria" w:cs="Calibri"/>
                <w:bCs/>
                <w:szCs w:val="24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bCs/>
                <w:szCs w:val="24"/>
              </w:rPr>
              <w:instrText xml:space="preserve"> FORMCHECKBOX </w:instrText>
            </w:r>
            <w:r>
              <w:rPr>
                <w:rFonts w:ascii="Cambria" w:hAnsi="Cambria" w:cs="Calibri"/>
                <w:bCs/>
                <w:szCs w:val="24"/>
              </w:rPr>
            </w:r>
            <w:r>
              <w:rPr>
                <w:rFonts w:ascii="Cambria" w:hAnsi="Cambria" w:cs="Calibri"/>
                <w:bCs/>
                <w:szCs w:val="24"/>
              </w:rPr>
              <w:fldChar w:fldCharType="separate"/>
            </w:r>
            <w:r>
              <w:rPr>
                <w:rFonts w:ascii="Cambria" w:hAnsi="Cambria" w:cs="Calibri"/>
                <w:bCs/>
                <w:szCs w:val="24"/>
              </w:rPr>
              <w:fldChar w:fldCharType="end"/>
            </w:r>
          </w:p>
          <w:p w14:paraId="1AD3C0B3" w14:textId="77777777" w:rsidR="00F60ABA" w:rsidRDefault="00F60ABA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 w:cs="Calibri"/>
                <w:bCs/>
                <w:szCs w:val="24"/>
              </w:rPr>
              <w:t xml:space="preserve">Nie </w:t>
            </w:r>
            <w:r>
              <w:rPr>
                <w:rFonts w:ascii="Cambria" w:hAnsi="Cambria" w:cs="Calibri"/>
                <w:bCs/>
                <w:szCs w:val="24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bCs/>
                <w:szCs w:val="24"/>
              </w:rPr>
              <w:instrText xml:space="preserve"> FORMCHECKBOX </w:instrText>
            </w:r>
            <w:r>
              <w:rPr>
                <w:rFonts w:ascii="Cambria" w:hAnsi="Cambria" w:cs="Calibri"/>
                <w:bCs/>
                <w:szCs w:val="24"/>
              </w:rPr>
            </w:r>
            <w:r>
              <w:rPr>
                <w:rFonts w:ascii="Cambria" w:hAnsi="Cambria" w:cs="Calibri"/>
                <w:bCs/>
                <w:szCs w:val="24"/>
              </w:rPr>
              <w:fldChar w:fldCharType="separate"/>
            </w:r>
            <w:r>
              <w:rPr>
                <w:rFonts w:ascii="Cambria" w:hAnsi="Cambria" w:cs="Calibri"/>
                <w:bCs/>
                <w:szCs w:val="24"/>
              </w:rPr>
              <w:fldChar w:fldCharType="end"/>
            </w:r>
          </w:p>
          <w:p w14:paraId="4894533E" w14:textId="77777777" w:rsidR="00F60ABA" w:rsidRDefault="00F60ABA">
            <w:pPr>
              <w:spacing w:line="23" w:lineRule="atLeast"/>
              <w:rPr>
                <w:rFonts w:ascii="Cambria" w:hAnsi="Cambria" w:cs="Calibri"/>
                <w:bCs/>
                <w:szCs w:val="24"/>
              </w:rPr>
            </w:pPr>
            <w:r>
              <w:rPr>
                <w:rFonts w:ascii="Cambria" w:hAnsi="Cambria" w:cs="Calibri"/>
                <w:bCs/>
                <w:szCs w:val="24"/>
              </w:rPr>
              <w:t>(zaznaczyć właściwe)</w:t>
            </w:r>
          </w:p>
        </w:tc>
      </w:tr>
    </w:tbl>
    <w:p w14:paraId="244E7693" w14:textId="77777777" w:rsidR="00F60ABA" w:rsidRPr="007F726A" w:rsidRDefault="00F60ABA" w:rsidP="007F726A">
      <w:pPr>
        <w:pStyle w:val="Bezodstpw"/>
        <w:ind w:firstLine="333"/>
      </w:pPr>
    </w:p>
    <w:p w14:paraId="7127A6AA" w14:textId="77777777" w:rsidR="008D1B55" w:rsidRDefault="008D1B55" w:rsidP="009975CB">
      <w:pPr>
        <w:pStyle w:val="Tekstpodstawowywcity3"/>
        <w:suppressAutoHyphens w:val="0"/>
        <w:spacing w:after="0" w:line="240" w:lineRule="auto"/>
        <w:ind w:left="0"/>
        <w:jc w:val="both"/>
        <w:rPr>
          <w:rFonts w:ascii="Cambria" w:hAnsi="Cambria" w:cs="Arial"/>
          <w:b/>
          <w:sz w:val="22"/>
          <w:szCs w:val="22"/>
          <w:lang w:val="pl-PL"/>
        </w:rPr>
      </w:pPr>
    </w:p>
    <w:p w14:paraId="1931A99E" w14:textId="77777777" w:rsidR="00F60ABA" w:rsidRDefault="00F60ABA" w:rsidP="00F60ABA">
      <w:pPr>
        <w:pStyle w:val="Bezodstpw"/>
        <w:ind w:left="709"/>
        <w:rPr>
          <w:rFonts w:ascii="Cambria" w:hAnsi="Cambria"/>
        </w:rPr>
      </w:pPr>
      <w:r>
        <w:rPr>
          <w:rFonts w:ascii="Cambria" w:hAnsi="Cambria"/>
        </w:rPr>
        <w:t xml:space="preserve">           </w:t>
      </w:r>
    </w:p>
    <w:p w14:paraId="2144CE91" w14:textId="77777777" w:rsidR="00F60ABA" w:rsidRDefault="00F60ABA" w:rsidP="00F60ABA">
      <w:pPr>
        <w:pStyle w:val="Bezodstpw"/>
        <w:ind w:firstLine="693"/>
        <w:rPr>
          <w:rFonts w:ascii="Cambria" w:hAnsi="Cambria"/>
        </w:rPr>
      </w:pPr>
    </w:p>
    <w:p w14:paraId="67B5650B" w14:textId="77777777" w:rsidR="00F60ABA" w:rsidRDefault="00F60ABA">
      <w:pPr>
        <w:spacing w:after="0" w:line="240" w:lineRule="auto"/>
        <w:jc w:val="both"/>
        <w:rPr>
          <w:rFonts w:ascii="Cambria" w:hAnsi="Cambria" w:cs="Cambria"/>
          <w:bCs/>
          <w:iCs/>
          <w:sz w:val="10"/>
          <w:szCs w:val="10"/>
        </w:rPr>
      </w:pPr>
    </w:p>
    <w:p w14:paraId="34F24511" w14:textId="77777777" w:rsidR="00F60ABA" w:rsidRDefault="00F60ABA">
      <w:pPr>
        <w:spacing w:after="0" w:line="240" w:lineRule="auto"/>
        <w:jc w:val="both"/>
        <w:rPr>
          <w:rFonts w:ascii="Cambria" w:hAnsi="Cambria" w:cs="Cambria"/>
          <w:bCs/>
          <w:iCs/>
          <w:sz w:val="10"/>
          <w:szCs w:val="1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D52F47" w14:paraId="21F89161" w14:textId="77777777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D50707F" w14:textId="77777777" w:rsidR="00D52F47" w:rsidRDefault="00D52F47">
            <w:pPr>
              <w:pStyle w:val="Akapitzlist1"/>
              <w:tabs>
                <w:tab w:val="left" w:pos="426"/>
              </w:tabs>
              <w:ind w:left="284" w:hanging="284"/>
              <w:jc w:val="both"/>
            </w:pPr>
            <w:r>
              <w:rPr>
                <w:rFonts w:ascii="Cambria" w:eastAsia="Calibri" w:hAnsi="Cambria" w:cs="Cambria"/>
                <w:b/>
                <w:bCs/>
                <w:sz w:val="28"/>
                <w:szCs w:val="28"/>
                <w:lang w:eastAsia="en-US"/>
              </w:rPr>
              <w:t>D. OŚWIADCZENIE DOTYCZĄCE POSTANOWIEŃ TREŚCI SWZ</w:t>
            </w:r>
          </w:p>
        </w:tc>
      </w:tr>
    </w:tbl>
    <w:p w14:paraId="57EDF687" w14:textId="77777777" w:rsidR="00D52F47" w:rsidRDefault="00D52F47">
      <w:pPr>
        <w:pStyle w:val="Akapitzlist1"/>
        <w:tabs>
          <w:tab w:val="left" w:pos="426"/>
        </w:tabs>
        <w:ind w:left="0"/>
        <w:jc w:val="both"/>
        <w:rPr>
          <w:rFonts w:ascii="Cambria" w:hAnsi="Cambria" w:cs="Cambria"/>
          <w:b/>
          <w:bCs/>
          <w:sz w:val="12"/>
          <w:szCs w:val="12"/>
        </w:rPr>
      </w:pPr>
    </w:p>
    <w:p w14:paraId="5F176D09" w14:textId="77777777" w:rsidR="00D52F47" w:rsidRDefault="00D52F47">
      <w:pPr>
        <w:numPr>
          <w:ilvl w:val="0"/>
          <w:numId w:val="4"/>
        </w:numPr>
        <w:spacing w:after="57" w:line="240" w:lineRule="auto"/>
        <w:ind w:left="340" w:hanging="340"/>
        <w:jc w:val="both"/>
      </w:pPr>
      <w:r>
        <w:rPr>
          <w:rFonts w:ascii="Cambria" w:hAnsi="Cambria"/>
          <w:bCs/>
          <w:szCs w:val="24"/>
        </w:rPr>
        <w:t>Oświadczam/y, że przedmiot zamówienia zrealizujemy w terminie zgodnym z SWZ.</w:t>
      </w:r>
    </w:p>
    <w:p w14:paraId="20BEE3DD" w14:textId="77777777" w:rsidR="00D52F47" w:rsidRDefault="00D52F47">
      <w:pPr>
        <w:numPr>
          <w:ilvl w:val="0"/>
          <w:numId w:val="4"/>
        </w:numPr>
        <w:spacing w:after="57" w:line="240" w:lineRule="auto"/>
        <w:ind w:left="340" w:hanging="340"/>
        <w:jc w:val="both"/>
      </w:pPr>
      <w:r>
        <w:rPr>
          <w:rFonts w:ascii="Cambria" w:hAnsi="Cambria"/>
          <w:bCs/>
          <w:szCs w:val="24"/>
        </w:rPr>
        <w:t>Oświadczam/y, że jestem[</w:t>
      </w:r>
      <w:proofErr w:type="spellStart"/>
      <w:r>
        <w:rPr>
          <w:rFonts w:ascii="Cambria" w:hAnsi="Cambria"/>
          <w:bCs/>
          <w:szCs w:val="24"/>
        </w:rPr>
        <w:t>śmy</w:t>
      </w:r>
      <w:proofErr w:type="spellEnd"/>
      <w:r>
        <w:rPr>
          <w:rFonts w:ascii="Cambria" w:hAnsi="Cambria"/>
          <w:bCs/>
          <w:szCs w:val="24"/>
        </w:rPr>
        <w:t xml:space="preserve">] związani niniejszą ofertą przez okres </w:t>
      </w:r>
      <w:r w:rsidR="009C42EE">
        <w:rPr>
          <w:rFonts w:ascii="Cambria" w:hAnsi="Cambria"/>
          <w:bCs/>
          <w:szCs w:val="24"/>
        </w:rPr>
        <w:t>3</w:t>
      </w:r>
      <w:r>
        <w:rPr>
          <w:rFonts w:ascii="Cambria" w:hAnsi="Cambria"/>
          <w:bCs/>
          <w:szCs w:val="24"/>
        </w:rPr>
        <w:t>0 dni od upływu terminu składania ofert.</w:t>
      </w:r>
    </w:p>
    <w:p w14:paraId="563856D9" w14:textId="77777777" w:rsidR="00D52F47" w:rsidRDefault="00D52F47">
      <w:pPr>
        <w:pStyle w:val="Tekstpodstawowy21"/>
        <w:numPr>
          <w:ilvl w:val="0"/>
          <w:numId w:val="4"/>
        </w:numPr>
        <w:tabs>
          <w:tab w:val="left" w:pos="360"/>
        </w:tabs>
        <w:suppressAutoHyphens w:val="0"/>
        <w:spacing w:after="57" w:line="240" w:lineRule="auto"/>
      </w:pPr>
      <w:r>
        <w:rPr>
          <w:rFonts w:ascii="Cambria" w:hAnsi="Cambria" w:cs="Tahoma"/>
          <w:sz w:val="24"/>
          <w:szCs w:val="24"/>
        </w:rPr>
        <w:t>Informacja dot. podmiotu/ów, na którego zasoby powołuje się Wykonawca:</w:t>
      </w:r>
    </w:p>
    <w:p w14:paraId="4A689A33" w14:textId="77777777" w:rsidR="00D52F47" w:rsidRDefault="00D52F47">
      <w:pPr>
        <w:spacing w:after="57"/>
        <w:ind w:left="340"/>
        <w:jc w:val="both"/>
      </w:pPr>
      <w:r>
        <w:rPr>
          <w:rFonts w:ascii="Cambria" w:hAnsi="Cambria"/>
        </w:rPr>
        <w:lastRenderedPageBreak/>
        <w:t>Będziemy polegać na wiedzy i doświadczeniu, potencjale technicznym, osobach zdolnych do wykonania zamówienia, zdolnościach finansowych lub ekonomicznych innych podmiotów;</w:t>
      </w:r>
      <w:r>
        <w:rPr>
          <w:rFonts w:ascii="Cambria" w:hAnsi="Cambria"/>
          <w:color w:val="000000"/>
          <w:vertAlign w:val="superscript"/>
        </w:rPr>
        <w:t xml:space="preserve"> </w:t>
      </w:r>
    </w:p>
    <w:p w14:paraId="29F0686D" w14:textId="77777777" w:rsidR="00240263" w:rsidRDefault="000C38A7" w:rsidP="000C38A7">
      <w:pPr>
        <w:spacing w:after="0"/>
        <w:rPr>
          <w:rFonts w:ascii="Cambria" w:hAnsi="Cambria"/>
          <w:color w:val="000000"/>
        </w:rPr>
      </w:pPr>
      <w:r>
        <w:t xml:space="preserve">      </w:t>
      </w:r>
      <w:r w:rsidR="005E262D">
        <w:rPr>
          <w:rFonts w:ascii="Cambria" w:hAnsi="Cambria" w:cs="Cambria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Wybór1"/>
      <w:r w:rsidR="005E262D">
        <w:rPr>
          <w:rFonts w:ascii="Cambria" w:hAnsi="Cambria" w:cs="Cambria"/>
          <w:sz w:val="22"/>
        </w:rPr>
        <w:instrText xml:space="preserve"> FORMCHECKBOX </w:instrText>
      </w:r>
      <w:r w:rsidR="005E262D">
        <w:rPr>
          <w:rFonts w:ascii="Cambria" w:hAnsi="Cambria" w:cs="Cambria"/>
          <w:sz w:val="22"/>
        </w:rPr>
      </w:r>
      <w:r w:rsidR="005E262D">
        <w:rPr>
          <w:rFonts w:ascii="Cambria" w:hAnsi="Cambria" w:cs="Cambria"/>
          <w:sz w:val="22"/>
        </w:rPr>
        <w:fldChar w:fldCharType="separate"/>
      </w:r>
      <w:r w:rsidR="005E262D">
        <w:rPr>
          <w:rFonts w:ascii="Cambria" w:hAnsi="Cambria" w:cs="Cambria"/>
          <w:sz w:val="22"/>
        </w:rPr>
        <w:fldChar w:fldCharType="end"/>
      </w:r>
      <w:bookmarkEnd w:id="26"/>
      <w:r w:rsidR="005E262D">
        <w:rPr>
          <w:rFonts w:ascii="Cambria" w:hAnsi="Cambria" w:cs="Cambria"/>
          <w:sz w:val="22"/>
        </w:rPr>
        <w:t xml:space="preserve"> </w:t>
      </w:r>
      <w:r w:rsidR="00D52F47">
        <w:rPr>
          <w:rFonts w:ascii="Cambria" w:hAnsi="Cambria"/>
          <w:color w:val="000000"/>
        </w:rPr>
        <w:t xml:space="preserve">TAK </w:t>
      </w:r>
    </w:p>
    <w:p w14:paraId="06E2E588" w14:textId="77777777" w:rsidR="00D52F47" w:rsidRDefault="000C38A7" w:rsidP="000C38A7">
      <w:pPr>
        <w:spacing w:after="0"/>
      </w:pPr>
      <w:r>
        <w:t xml:space="preserve">     </w:t>
      </w:r>
      <w:r w:rsidR="00240263">
        <w:t xml:space="preserve"> </w:t>
      </w:r>
      <w:r w:rsidR="005E262D"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Wybór2"/>
      <w:r w:rsidR="005E262D">
        <w:instrText xml:space="preserve"> FORMCHECKBOX </w:instrText>
      </w:r>
      <w:r w:rsidR="005E262D">
        <w:fldChar w:fldCharType="separate"/>
      </w:r>
      <w:r w:rsidR="005E262D">
        <w:fldChar w:fldCharType="end"/>
      </w:r>
      <w:bookmarkEnd w:id="27"/>
      <w:r w:rsidR="005E262D">
        <w:t xml:space="preserve"> </w:t>
      </w:r>
      <w:r w:rsidR="00D52F47">
        <w:rPr>
          <w:rFonts w:ascii="Cambria" w:hAnsi="Cambria"/>
          <w:color w:val="000000"/>
        </w:rPr>
        <w:t>NIE *</w:t>
      </w:r>
    </w:p>
    <w:p w14:paraId="498C5445" w14:textId="77777777" w:rsidR="00D52F47" w:rsidRDefault="00E4449B" w:rsidP="000C38A7">
      <w:pPr>
        <w:spacing w:after="113"/>
      </w:pPr>
      <w:r>
        <w:rPr>
          <w:rFonts w:ascii="Cambria" w:hAnsi="Cambria"/>
          <w:i/>
          <w:color w:val="000000"/>
          <w:sz w:val="20"/>
          <w:szCs w:val="20"/>
        </w:rPr>
        <w:t xml:space="preserve">       </w:t>
      </w:r>
      <w:r w:rsidR="00D52F47">
        <w:rPr>
          <w:rFonts w:ascii="Cambria" w:hAnsi="Cambria"/>
          <w:i/>
          <w:color w:val="000000"/>
          <w:sz w:val="20"/>
          <w:szCs w:val="20"/>
        </w:rPr>
        <w:t xml:space="preserve">* </w:t>
      </w:r>
      <w:r w:rsidR="00240263" w:rsidRPr="00240263">
        <w:rPr>
          <w:rFonts w:ascii="Cambria" w:hAnsi="Cambria" w:cs="Cambria"/>
          <w:i/>
          <w:sz w:val="20"/>
          <w:szCs w:val="20"/>
        </w:rPr>
        <w:t>odpowiedni zaznaczyć</w:t>
      </w:r>
    </w:p>
    <w:p w14:paraId="2789A7F2" w14:textId="77777777" w:rsidR="00D52F47" w:rsidRDefault="00E4449B">
      <w:pPr>
        <w:spacing w:after="57"/>
      </w:pPr>
      <w:r>
        <w:rPr>
          <w:rFonts w:ascii="Cambria" w:hAnsi="Cambria"/>
          <w:color w:val="000000"/>
        </w:rPr>
        <w:t xml:space="preserve">        </w:t>
      </w:r>
      <w:r w:rsidR="00D52F47">
        <w:rPr>
          <w:rFonts w:ascii="Cambria" w:hAnsi="Cambria"/>
          <w:color w:val="000000"/>
        </w:rPr>
        <w:t>Jeśli TAK:</w:t>
      </w:r>
    </w:p>
    <w:p w14:paraId="66FCB053" w14:textId="77777777" w:rsidR="00D52F47" w:rsidRDefault="00D52F47">
      <w:pPr>
        <w:numPr>
          <w:ilvl w:val="0"/>
          <w:numId w:val="4"/>
        </w:numPr>
        <w:spacing w:after="170" w:line="336" w:lineRule="exact"/>
        <w:ind w:left="340" w:right="57" w:hanging="340"/>
        <w:jc w:val="both"/>
      </w:pPr>
      <w:r>
        <w:rPr>
          <w:rFonts w:ascii="Cambria" w:hAnsi="Cambria"/>
          <w:color w:val="000000"/>
        </w:rPr>
        <w:t>Proszę podać firmy Podmiotu(ów), na którego(</w:t>
      </w:r>
      <w:proofErr w:type="spellStart"/>
      <w:r>
        <w:rPr>
          <w:rFonts w:ascii="Cambria" w:hAnsi="Cambria"/>
          <w:color w:val="000000"/>
        </w:rPr>
        <w:t>ych</w:t>
      </w:r>
      <w:proofErr w:type="spellEnd"/>
      <w:r>
        <w:rPr>
          <w:rFonts w:ascii="Cambria" w:hAnsi="Cambria"/>
          <w:color w:val="000000"/>
        </w:rPr>
        <w:t>) zasoby powołuje się Wykonawca [należy podać pełną nazwę/firmę i adres,</w:t>
      </w:r>
      <w:r>
        <w:rPr>
          <w:rFonts w:ascii="Cambria" w:hAnsi="Cambria"/>
          <w:i/>
          <w:iCs/>
          <w:color w:val="000000"/>
        </w:rPr>
        <w:t xml:space="preserve"> NIP/PESEL, KRS/</w:t>
      </w:r>
      <w:proofErr w:type="spellStart"/>
      <w:r>
        <w:rPr>
          <w:rFonts w:ascii="Cambria" w:hAnsi="Cambria"/>
          <w:i/>
          <w:iCs/>
          <w:color w:val="000000"/>
        </w:rPr>
        <w:t>CEiDG</w:t>
      </w:r>
      <w:proofErr w:type="spellEnd"/>
      <w:r>
        <w:rPr>
          <w:rFonts w:ascii="Cambria" w:hAnsi="Cambria"/>
          <w:i/>
          <w:iCs/>
          <w:color w:val="000000"/>
        </w:rPr>
        <w:t>]:</w:t>
      </w:r>
    </w:p>
    <w:p w14:paraId="07054FF3" w14:textId="77777777" w:rsidR="00D52F47" w:rsidRDefault="00D52F47">
      <w:pPr>
        <w:tabs>
          <w:tab w:val="left" w:leader="dot" w:pos="9360"/>
        </w:tabs>
        <w:spacing w:after="113" w:line="360" w:lineRule="auto"/>
        <w:ind w:left="454" w:right="57"/>
        <w:jc w:val="both"/>
      </w:pPr>
      <w:r>
        <w:rPr>
          <w:rFonts w:ascii="Cambria" w:hAnsi="Cambria"/>
          <w:color w:val="000000"/>
        </w:rPr>
        <w:t xml:space="preserve">a) </w:t>
      </w:r>
      <w:r>
        <w:rPr>
          <w:rFonts w:ascii="Cambria" w:hAnsi="Cambria"/>
          <w:color w:val="000000"/>
        </w:rPr>
        <w:tab/>
      </w:r>
    </w:p>
    <w:p w14:paraId="71D8D10D" w14:textId="77777777" w:rsidR="00D52F47" w:rsidRDefault="00D52F47">
      <w:pPr>
        <w:tabs>
          <w:tab w:val="left" w:leader="dot" w:pos="9360"/>
        </w:tabs>
        <w:spacing w:after="0" w:line="360" w:lineRule="auto"/>
        <w:ind w:left="454" w:right="57"/>
        <w:jc w:val="both"/>
      </w:pPr>
      <w:r>
        <w:rPr>
          <w:rFonts w:ascii="Cambria" w:hAnsi="Cambria"/>
          <w:iCs/>
          <w:color w:val="000000"/>
          <w:sz w:val="22"/>
        </w:rPr>
        <w:t>b)</w:t>
      </w:r>
      <w:r>
        <w:rPr>
          <w:rFonts w:ascii="Cambria" w:hAnsi="Cambria"/>
          <w:iCs/>
          <w:color w:val="000000"/>
          <w:sz w:val="22"/>
        </w:rPr>
        <w:tab/>
      </w:r>
    </w:p>
    <w:p w14:paraId="25D8CD45" w14:textId="77777777" w:rsidR="00D52F47" w:rsidRDefault="00D52F47">
      <w:pPr>
        <w:numPr>
          <w:ilvl w:val="0"/>
          <w:numId w:val="4"/>
        </w:numPr>
        <w:spacing w:after="57"/>
        <w:ind w:left="340" w:hanging="340"/>
        <w:jc w:val="both"/>
      </w:pPr>
      <w:r>
        <w:rPr>
          <w:rFonts w:ascii="Cambria" w:hAnsi="Cambria" w:cs="Cambria"/>
          <w:sz w:val="22"/>
        </w:rPr>
        <w:t>Oświadczam/y, że zrealizuję/</w:t>
      </w:r>
      <w:proofErr w:type="spellStart"/>
      <w:r>
        <w:rPr>
          <w:rFonts w:ascii="Cambria" w:hAnsi="Cambria" w:cs="Cambria"/>
          <w:sz w:val="22"/>
        </w:rPr>
        <w:t>emy</w:t>
      </w:r>
      <w:proofErr w:type="spellEnd"/>
      <w:r>
        <w:rPr>
          <w:rFonts w:ascii="Cambria" w:hAnsi="Cambria" w:cs="Cambria"/>
          <w:sz w:val="22"/>
        </w:rPr>
        <w:t xml:space="preserve"> zamówienie zgodnie z SWZ i projektem umowy. </w:t>
      </w:r>
    </w:p>
    <w:p w14:paraId="09479920" w14:textId="77777777" w:rsidR="00D52F47" w:rsidRDefault="00D52F47">
      <w:pPr>
        <w:numPr>
          <w:ilvl w:val="0"/>
          <w:numId w:val="4"/>
        </w:numPr>
        <w:spacing w:after="57"/>
        <w:ind w:left="340" w:hanging="340"/>
        <w:jc w:val="both"/>
      </w:pPr>
      <w:r>
        <w:rPr>
          <w:rFonts w:ascii="Cambria" w:hAnsi="Cambria" w:cs="Cambria"/>
          <w:sz w:val="22"/>
        </w:rPr>
        <w:t xml:space="preserve">Oświadczam/y, że informacje i dokumenty zamieszczone w załączniku nr ............... stanowią tajemnicę przedsiębiorstwa w rozumieniu przepisów o zwalczaniu nieuczciwej konkurencji i zastrzegamy, że nie mogą być one udostępniane. </w:t>
      </w:r>
    </w:p>
    <w:p w14:paraId="1ACA17ED" w14:textId="77777777" w:rsidR="00D52F47" w:rsidRDefault="00D52F47">
      <w:pPr>
        <w:spacing w:after="0"/>
        <w:ind w:left="340"/>
        <w:jc w:val="both"/>
      </w:pPr>
      <w:r>
        <w:rPr>
          <w:rFonts w:ascii="Cambria" w:hAnsi="Cambria" w:cs="Cambria"/>
          <w:i/>
          <w:sz w:val="20"/>
          <w:szCs w:val="20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 zwalczaniu nieuczciwej konkurencji, zgodnie z którym tajemnicę przedsiębiorstwa stanowi określona informacja, jeżeli spełnia łącznie 3 warunki:</w:t>
      </w:r>
    </w:p>
    <w:p w14:paraId="56049485" w14:textId="77777777" w:rsidR="00D52F47" w:rsidRDefault="00D52F47">
      <w:pPr>
        <w:spacing w:after="0"/>
        <w:ind w:left="340"/>
        <w:jc w:val="both"/>
      </w:pPr>
      <w:r>
        <w:rPr>
          <w:rFonts w:ascii="Cambria" w:hAnsi="Cambria" w:cs="Cambria"/>
          <w:i/>
          <w:sz w:val="20"/>
          <w:szCs w:val="20"/>
        </w:rPr>
        <w:t>1. ma charakter techniczny, technologiczny, organizacyjny przedsiębiorstwa lub jest to inna informacja mająca wartość gospodarczą,</w:t>
      </w:r>
    </w:p>
    <w:p w14:paraId="08C29FB7" w14:textId="77777777" w:rsidR="00D52F47" w:rsidRDefault="00D52F47">
      <w:pPr>
        <w:spacing w:after="0"/>
        <w:ind w:left="340"/>
        <w:jc w:val="both"/>
      </w:pPr>
      <w:r>
        <w:rPr>
          <w:rFonts w:ascii="Cambria" w:hAnsi="Cambria" w:cs="Cambria"/>
          <w:i/>
          <w:sz w:val="20"/>
          <w:szCs w:val="20"/>
        </w:rPr>
        <w:t>2. nie została ujawniona do wiadomości publicznej,</w:t>
      </w:r>
    </w:p>
    <w:p w14:paraId="2D75EA73" w14:textId="77777777" w:rsidR="00D52F47" w:rsidRDefault="00D52F47">
      <w:pPr>
        <w:spacing w:after="57"/>
        <w:ind w:left="340"/>
        <w:jc w:val="both"/>
      </w:pPr>
      <w:r>
        <w:rPr>
          <w:rFonts w:ascii="Cambria" w:hAnsi="Cambria" w:cs="Cambria"/>
          <w:i/>
          <w:sz w:val="20"/>
          <w:szCs w:val="20"/>
        </w:rPr>
        <w:t>3. podjęto w stosunku do niej niezbędne działania w celu zachowania poufności.)</w:t>
      </w:r>
    </w:p>
    <w:p w14:paraId="1FB015BF" w14:textId="77777777" w:rsidR="00D52F47" w:rsidRDefault="00D52F47">
      <w:pPr>
        <w:pStyle w:val="Bezodstpw1"/>
        <w:numPr>
          <w:ilvl w:val="0"/>
          <w:numId w:val="4"/>
        </w:numPr>
        <w:spacing w:after="57" w:line="276" w:lineRule="auto"/>
        <w:ind w:left="340" w:hanging="340"/>
      </w:pPr>
      <w:r>
        <w:rPr>
          <w:rFonts w:ascii="Cambria" w:hAnsi="Cambria" w:cs="Cambria"/>
          <w:sz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413EFD4E" w14:textId="77777777" w:rsidR="00D52F47" w:rsidRDefault="00D52F47">
      <w:pPr>
        <w:pStyle w:val="Bezodstpw1"/>
        <w:numPr>
          <w:ilvl w:val="0"/>
          <w:numId w:val="4"/>
        </w:numPr>
        <w:spacing w:after="57" w:line="276" w:lineRule="auto"/>
        <w:ind w:left="340" w:hanging="340"/>
      </w:pPr>
      <w:r>
        <w:rPr>
          <w:rFonts w:ascii="Cambria" w:hAnsi="Cambria" w:cs="Cambria"/>
          <w:iCs/>
          <w:sz w:val="22"/>
        </w:rPr>
        <w:t xml:space="preserve">Składając niniejszą ofertę, zgodnie z art. 225 ust. 1 ustawy </w:t>
      </w:r>
      <w:proofErr w:type="spellStart"/>
      <w:r>
        <w:rPr>
          <w:rFonts w:ascii="Cambria" w:hAnsi="Cambria" w:cs="Cambria"/>
          <w:iCs/>
          <w:sz w:val="22"/>
        </w:rPr>
        <w:t>Ppz</w:t>
      </w:r>
      <w:proofErr w:type="spellEnd"/>
      <w:r>
        <w:rPr>
          <w:rFonts w:ascii="Cambria" w:hAnsi="Cambria" w:cs="Cambria"/>
          <w:iCs/>
          <w:sz w:val="22"/>
        </w:rPr>
        <w:t xml:space="preserve"> informuję, że wybór oferty:</w:t>
      </w:r>
    </w:p>
    <w:p w14:paraId="288866AA" w14:textId="77777777" w:rsidR="00D52F47" w:rsidRDefault="00D52F47">
      <w:pPr>
        <w:pStyle w:val="Bezodstpw1"/>
        <w:spacing w:after="57" w:line="276" w:lineRule="auto"/>
        <w:ind w:left="510" w:hanging="227"/>
      </w:pPr>
      <w:r>
        <w:rPr>
          <w:rFonts w:ascii="Cambria" w:hAnsi="Cambria" w:cs="Cambria"/>
          <w:iCs/>
          <w:sz w:val="22"/>
        </w:rPr>
        <w:t>a)</w:t>
      </w:r>
      <w:r>
        <w:rPr>
          <w:rFonts w:ascii="Cambria" w:hAnsi="Cambria" w:cs="Cambria"/>
          <w:iCs/>
          <w:sz w:val="24"/>
          <w:szCs w:val="24"/>
        </w:rPr>
        <w:t> </w:t>
      </w:r>
      <w:r w:rsidR="005E262D"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Wybór3"/>
      <w:r w:rsidR="005E262D">
        <w:instrText xml:space="preserve"> FORMCHECKBOX </w:instrText>
      </w:r>
      <w:r w:rsidR="005E262D">
        <w:fldChar w:fldCharType="separate"/>
      </w:r>
      <w:r w:rsidR="005E262D">
        <w:fldChar w:fldCharType="end"/>
      </w:r>
      <w:bookmarkEnd w:id="28"/>
      <w:r w:rsidR="005E262D">
        <w:rPr>
          <w:rFonts w:ascii="Cambria" w:hAnsi="Cambria" w:cs="Cambria"/>
          <w:b/>
          <w:iCs/>
          <w:sz w:val="22"/>
        </w:rPr>
        <w:t xml:space="preserve"> </w:t>
      </w:r>
      <w:r>
        <w:rPr>
          <w:rFonts w:ascii="Cambria" w:hAnsi="Cambria" w:cs="Cambria"/>
          <w:b/>
          <w:iCs/>
          <w:sz w:val="22"/>
        </w:rPr>
        <w:t xml:space="preserve">nie będzie </w:t>
      </w:r>
      <w:r>
        <w:rPr>
          <w:rFonts w:ascii="Cambria" w:hAnsi="Cambria" w:cs="Cambria"/>
          <w:iCs/>
          <w:sz w:val="22"/>
        </w:rPr>
        <w:t>prowadzić do powstania obowiązku podatkowego po stronie Zamawiającego, zgodnie z przepisami o podatku od towarów i usług, który miałby obowiązek rozliczyć,</w:t>
      </w:r>
    </w:p>
    <w:p w14:paraId="13D74C9F" w14:textId="77777777" w:rsidR="00D52F47" w:rsidRDefault="00D52F47">
      <w:pPr>
        <w:tabs>
          <w:tab w:val="left" w:pos="0"/>
        </w:tabs>
        <w:spacing w:after="57"/>
        <w:ind w:left="510" w:hanging="227"/>
        <w:jc w:val="both"/>
      </w:pPr>
      <w:r>
        <w:rPr>
          <w:rFonts w:ascii="Cambria" w:hAnsi="Cambria" w:cs="Cambria"/>
          <w:iCs/>
          <w:sz w:val="22"/>
        </w:rPr>
        <w:t>b) </w:t>
      </w:r>
      <w:r w:rsidR="005E262D"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Wybór4"/>
      <w:r w:rsidR="005E262D">
        <w:instrText xml:space="preserve"> FORMCHECKBOX </w:instrText>
      </w:r>
      <w:r w:rsidR="005E262D">
        <w:fldChar w:fldCharType="separate"/>
      </w:r>
      <w:r w:rsidR="005E262D">
        <w:fldChar w:fldCharType="end"/>
      </w:r>
      <w:bookmarkEnd w:id="29"/>
      <w:r w:rsidR="005E262D">
        <w:rPr>
          <w:rFonts w:ascii="Cambria" w:hAnsi="Cambria" w:cs="Cambria"/>
          <w:b/>
          <w:iCs/>
          <w:sz w:val="22"/>
        </w:rPr>
        <w:t xml:space="preserve"> </w:t>
      </w:r>
      <w:r>
        <w:rPr>
          <w:rFonts w:ascii="Cambria" w:hAnsi="Cambria" w:cs="Cambria"/>
          <w:b/>
          <w:iCs/>
          <w:sz w:val="22"/>
        </w:rPr>
        <w:t xml:space="preserve">będzie </w:t>
      </w:r>
      <w:r>
        <w:rPr>
          <w:rFonts w:ascii="Cambria" w:hAnsi="Cambria" w:cs="Cambria"/>
          <w:iCs/>
          <w:sz w:val="22"/>
        </w:rPr>
        <w:t>prowadzić do powstania obowiązku podatkowego po stronie Zamawiającego, zgodnie z przepisami o podatku od towarów i usług, który miałby obowiązek rozliczyć – w następującym zakresie</w:t>
      </w:r>
      <w:r>
        <w:rPr>
          <w:rFonts w:ascii="Cambria" w:hAnsi="Cambria" w:cs="Cambria"/>
          <w:b/>
          <w:i/>
          <w:iCs/>
          <w:color w:val="000000"/>
          <w:sz w:val="20"/>
          <w:szCs w:val="20"/>
        </w:rPr>
        <w:t>*</w:t>
      </w:r>
      <w:r>
        <w:rPr>
          <w:rFonts w:ascii="Cambria" w:hAnsi="Cambria" w:cs="Cambria"/>
          <w:iCs/>
          <w:sz w:val="22"/>
        </w:rPr>
        <w:t>: ……</w:t>
      </w:r>
      <w:proofErr w:type="gramStart"/>
      <w:r>
        <w:rPr>
          <w:rFonts w:ascii="Cambria" w:hAnsi="Cambria" w:cs="Cambria"/>
          <w:iCs/>
          <w:sz w:val="22"/>
        </w:rPr>
        <w:t>…….</w:t>
      </w:r>
      <w:proofErr w:type="gramEnd"/>
      <w:r>
        <w:rPr>
          <w:rFonts w:ascii="Cambria" w:hAnsi="Cambria" w:cs="Cambria"/>
          <w:iCs/>
          <w:sz w:val="22"/>
        </w:rPr>
        <w:t>.……………………………………………………………………………………………………………</w:t>
      </w:r>
      <w:proofErr w:type="gramStart"/>
      <w:r>
        <w:rPr>
          <w:rFonts w:ascii="Cambria" w:hAnsi="Cambria" w:cs="Cambria"/>
          <w:iCs/>
          <w:sz w:val="22"/>
        </w:rPr>
        <w:t>…….</w:t>
      </w:r>
      <w:proofErr w:type="gramEnd"/>
      <w:r>
        <w:rPr>
          <w:rFonts w:ascii="Cambria" w:hAnsi="Cambria" w:cs="Cambria"/>
          <w:iCs/>
          <w:sz w:val="22"/>
        </w:rPr>
        <w:t>…</w:t>
      </w:r>
      <w:r>
        <w:rPr>
          <w:rStyle w:val="Odwoanieprzypisudolnego"/>
          <w:rFonts w:ascii="Cambria" w:hAnsi="Cambria" w:cs="Cambria"/>
          <w:iCs/>
          <w:sz w:val="22"/>
        </w:rPr>
        <w:t xml:space="preserve"> </w:t>
      </w:r>
      <w:r>
        <w:rPr>
          <w:rFonts w:ascii="Cambria" w:hAnsi="Cambria" w:cs="Cambria"/>
          <w:iCs/>
          <w:sz w:val="22"/>
        </w:rPr>
        <w:t>.</w:t>
      </w:r>
    </w:p>
    <w:p w14:paraId="45A32077" w14:textId="77777777" w:rsidR="00D52F47" w:rsidRDefault="00D52F47">
      <w:pPr>
        <w:pStyle w:val="Tekstpodstawowy"/>
        <w:tabs>
          <w:tab w:val="left" w:pos="0"/>
        </w:tabs>
        <w:spacing w:after="57"/>
        <w:ind w:left="283"/>
        <w:jc w:val="both"/>
      </w:pPr>
      <w:r>
        <w:rPr>
          <w:rFonts w:ascii="Cambria" w:hAnsi="Cambria" w:cs="Cambria"/>
          <w:i/>
          <w:iCs/>
          <w:color w:val="000000"/>
          <w:sz w:val="20"/>
          <w:szCs w:val="20"/>
        </w:rPr>
        <w:t>(</w:t>
      </w:r>
      <w:r>
        <w:rPr>
          <w:rFonts w:ascii="Cambria" w:hAnsi="Cambria" w:cs="Cambria"/>
          <w:b/>
          <w:i/>
          <w:iCs/>
          <w:color w:val="000000"/>
          <w:sz w:val="20"/>
          <w:szCs w:val="20"/>
        </w:rPr>
        <w:t>*</w:t>
      </w:r>
      <w:r>
        <w:rPr>
          <w:rFonts w:ascii="Cambria" w:hAnsi="Cambria" w:cs="Liberation Serif"/>
          <w:i/>
          <w:iCs/>
          <w:sz w:val="20"/>
          <w:szCs w:val="20"/>
        </w:rPr>
        <w:t>w przypadku, gdy wybór oferty będzie prowadzić do powstania u zamawiającego obowiązku podatkowego należy wskazać nazwę (rodzaj) towaru lub usługi, których dostawa lub świadczenie będzie prowadzić do jego powstania oraz wskazać ich wartość bez kwoty podatku i stawkę podatku, która będzie miała zastosowanie).</w:t>
      </w:r>
    </w:p>
    <w:p w14:paraId="1E21519F" w14:textId="77777777" w:rsidR="00D52F47" w:rsidRDefault="00D52F47">
      <w:pPr>
        <w:pStyle w:val="NormalnyWeb1"/>
        <w:numPr>
          <w:ilvl w:val="0"/>
          <w:numId w:val="4"/>
        </w:numPr>
        <w:spacing w:after="57"/>
        <w:ind w:left="340" w:hanging="340"/>
        <w:jc w:val="both"/>
      </w:pPr>
      <w:r>
        <w:rPr>
          <w:rFonts w:ascii="Cambria" w:hAnsi="Cambria" w:cs="Cambria"/>
          <w:color w:val="000000"/>
          <w:sz w:val="22"/>
        </w:rPr>
        <w:t>Oświadczam, że wypełniłem obowiązki informacyjne przewidziane w art. 13 lub art. 14 RODO</w:t>
      </w:r>
      <w:r>
        <w:rPr>
          <w:rStyle w:val="Odwoanieprzypisudolnego"/>
          <w:rFonts w:ascii="Cambria" w:hAnsi="Cambria" w:cs="Cambria"/>
          <w:color w:val="000000"/>
          <w:sz w:val="22"/>
        </w:rPr>
        <w:footnoteReference w:id="2"/>
      </w:r>
      <w:r>
        <w:rPr>
          <w:rFonts w:ascii="Cambria" w:hAnsi="Cambria" w:cs="Cambria"/>
          <w:color w:val="000000"/>
          <w:sz w:val="22"/>
        </w:rPr>
        <w:t xml:space="preserve"> wobec osób fizycznych, </w:t>
      </w:r>
      <w:r>
        <w:rPr>
          <w:rFonts w:ascii="Cambria" w:hAnsi="Cambria" w:cs="Cambria"/>
          <w:sz w:val="22"/>
        </w:rPr>
        <w:t>od których dane osobowe bezpośrednio lub pośrednio pozyskałem</w:t>
      </w:r>
      <w:r>
        <w:rPr>
          <w:rFonts w:ascii="Cambria" w:hAnsi="Cambria" w:cs="Cambria"/>
          <w:color w:val="000000"/>
          <w:sz w:val="22"/>
        </w:rPr>
        <w:t xml:space="preserve"> w celu ubiegania się o udzielenie zamówienia publicznego w niniejszym </w:t>
      </w:r>
      <w:proofErr w:type="gramStart"/>
      <w:r>
        <w:rPr>
          <w:rFonts w:ascii="Cambria" w:hAnsi="Cambria" w:cs="Cambria"/>
          <w:color w:val="000000"/>
          <w:sz w:val="22"/>
        </w:rPr>
        <w:t>postępowaniu</w:t>
      </w:r>
      <w:r>
        <w:rPr>
          <w:rFonts w:ascii="Cambria" w:hAnsi="Cambria" w:cs="Cambria"/>
          <w:sz w:val="22"/>
        </w:rPr>
        <w:t>.*</w:t>
      </w:r>
      <w:proofErr w:type="gramEnd"/>
    </w:p>
    <w:p w14:paraId="7F44F2CF" w14:textId="77777777" w:rsidR="00D52F47" w:rsidRDefault="00D52F47">
      <w:pPr>
        <w:pStyle w:val="NormalnyWeb1"/>
        <w:spacing w:after="57"/>
        <w:ind w:left="283"/>
        <w:jc w:val="both"/>
      </w:pPr>
      <w:r>
        <w:rPr>
          <w:rFonts w:ascii="Cambria" w:hAnsi="Cambria" w:cs="Cambria"/>
          <w:i/>
          <w:iCs/>
          <w:color w:val="000000"/>
          <w:sz w:val="20"/>
          <w:szCs w:val="20"/>
        </w:rPr>
        <w:t>(</w:t>
      </w:r>
      <w:r>
        <w:rPr>
          <w:rFonts w:ascii="Cambria" w:hAnsi="Cambria" w:cs="Cambria"/>
          <w:b/>
          <w:i/>
          <w:iCs/>
          <w:color w:val="000000"/>
          <w:sz w:val="20"/>
          <w:szCs w:val="20"/>
        </w:rPr>
        <w:t>*</w:t>
      </w:r>
      <w:r>
        <w:rPr>
          <w:rFonts w:ascii="Cambria" w:hAnsi="Cambria" w:cs="Cambria"/>
          <w:i/>
          <w:iCs/>
          <w:color w:val="000000"/>
          <w:sz w:val="20"/>
          <w:szCs w:val="20"/>
        </w:rPr>
        <w:t xml:space="preserve">W przypadku, gdy Wykonawca </w:t>
      </w:r>
      <w:r>
        <w:rPr>
          <w:rFonts w:ascii="Cambria" w:hAnsi="Cambria" w:cs="Cambria"/>
          <w:i/>
          <w:iCs/>
          <w:sz w:val="20"/>
          <w:szCs w:val="20"/>
          <w:u w:val="single"/>
        </w:rPr>
        <w:t>nie przekazuje danych osobowych</w:t>
      </w:r>
      <w:r>
        <w:rPr>
          <w:rFonts w:ascii="Cambria" w:hAnsi="Cambria" w:cs="Cambria"/>
          <w:i/>
          <w:iCs/>
          <w:sz w:val="20"/>
          <w:szCs w:val="2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D52F47" w14:paraId="66927DEB" w14:textId="77777777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323FC4B" w14:textId="77777777" w:rsidR="00D52F47" w:rsidRDefault="00D52F47">
            <w:pPr>
              <w:pStyle w:val="Akapitzlist1"/>
              <w:tabs>
                <w:tab w:val="left" w:pos="426"/>
              </w:tabs>
              <w:ind w:left="284" w:hanging="284"/>
              <w:jc w:val="both"/>
            </w:pPr>
            <w:r>
              <w:rPr>
                <w:rFonts w:ascii="Cambria" w:eastAsia="Calibri" w:hAnsi="Cambria" w:cs="Cambria"/>
                <w:b/>
                <w:bCs/>
                <w:sz w:val="28"/>
                <w:szCs w:val="28"/>
                <w:lang w:eastAsia="en-US"/>
              </w:rPr>
              <w:t>E. ZOBOWIĄZANIE W PRZYPADKU PRZYZNANIA ZAMÓWIENIA</w:t>
            </w:r>
          </w:p>
        </w:tc>
      </w:tr>
    </w:tbl>
    <w:p w14:paraId="1CF594D0" w14:textId="77777777" w:rsidR="00D52F47" w:rsidRDefault="00D52F47">
      <w:pPr>
        <w:widowControl w:val="0"/>
        <w:numPr>
          <w:ilvl w:val="0"/>
          <w:numId w:val="5"/>
        </w:numPr>
        <w:spacing w:before="113" w:after="57"/>
        <w:jc w:val="both"/>
      </w:pPr>
      <w:r>
        <w:rPr>
          <w:rFonts w:ascii="Cambria" w:hAnsi="Cambria" w:cs="Cambria"/>
          <w:iCs/>
          <w:sz w:val="22"/>
        </w:rPr>
        <w:t>Akceptuję proponowany przez Zamawiającego projekt umowy, który zobowiązuję się podpisać w miejscu i terminie wskazanym przez Zamawiającego.</w:t>
      </w:r>
    </w:p>
    <w:p w14:paraId="145AAD62" w14:textId="77777777" w:rsidR="00D52F47" w:rsidRDefault="00D52F47">
      <w:pPr>
        <w:widowControl w:val="0"/>
        <w:numPr>
          <w:ilvl w:val="0"/>
          <w:numId w:val="5"/>
        </w:numPr>
        <w:tabs>
          <w:tab w:val="left" w:leader="dot" w:pos="9537"/>
        </w:tabs>
        <w:spacing w:after="57" w:line="360" w:lineRule="auto"/>
        <w:jc w:val="both"/>
      </w:pPr>
      <w:r>
        <w:rPr>
          <w:rFonts w:ascii="Cambria" w:hAnsi="Cambria" w:cs="Cambria"/>
          <w:iCs/>
          <w:sz w:val="22"/>
        </w:rPr>
        <w:lastRenderedPageBreak/>
        <w:t xml:space="preserve">Osobą uprawnioną do merytorycznej współpracy i koordynacji w wykonywaniu zadania ze strony Wykonawcy jest: </w:t>
      </w:r>
      <w:r>
        <w:rPr>
          <w:rFonts w:ascii="Cambria" w:hAnsi="Cambria" w:cs="Cambria"/>
          <w:iCs/>
          <w:sz w:val="22"/>
        </w:rPr>
        <w:tab/>
      </w:r>
    </w:p>
    <w:p w14:paraId="75BA3674" w14:textId="77777777" w:rsidR="00D52F47" w:rsidRDefault="00D52F47">
      <w:pPr>
        <w:widowControl w:val="0"/>
        <w:tabs>
          <w:tab w:val="left" w:leader="dot" w:pos="9537"/>
        </w:tabs>
        <w:spacing w:after="57" w:line="360" w:lineRule="auto"/>
        <w:ind w:firstLine="340"/>
        <w:jc w:val="both"/>
      </w:pPr>
      <w:r>
        <w:rPr>
          <w:rFonts w:ascii="Cambria" w:hAnsi="Cambria" w:cs="Cambria"/>
          <w:iCs/>
          <w:sz w:val="22"/>
        </w:rPr>
        <w:t xml:space="preserve">nr telefonu ………………………........,    e-mail: </w:t>
      </w:r>
      <w:r>
        <w:rPr>
          <w:rFonts w:ascii="Cambria" w:hAnsi="Cambria" w:cs="Cambria"/>
          <w:iCs/>
          <w:sz w:val="22"/>
        </w:rPr>
        <w:tab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D52F47" w14:paraId="2BB376DB" w14:textId="77777777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3C806A4" w14:textId="77777777" w:rsidR="00D52F47" w:rsidRDefault="00D52F47">
            <w:pPr>
              <w:pStyle w:val="Akapitzlist1"/>
              <w:tabs>
                <w:tab w:val="left" w:pos="426"/>
              </w:tabs>
              <w:ind w:left="284" w:hanging="284"/>
              <w:jc w:val="both"/>
            </w:pPr>
            <w:r>
              <w:rPr>
                <w:rFonts w:ascii="Cambria" w:eastAsia="Calibri" w:hAnsi="Cambria" w:cs="Cambria"/>
                <w:b/>
                <w:bCs/>
                <w:sz w:val="28"/>
                <w:szCs w:val="28"/>
                <w:lang w:eastAsia="en-US"/>
              </w:rPr>
              <w:t>F. PODWYKONAWSTWO</w:t>
            </w:r>
          </w:p>
        </w:tc>
      </w:tr>
    </w:tbl>
    <w:p w14:paraId="1EE368A8" w14:textId="77777777" w:rsidR="00D52F47" w:rsidRDefault="00D52F47">
      <w:pPr>
        <w:spacing w:before="113" w:after="0" w:line="240" w:lineRule="auto"/>
        <w:jc w:val="both"/>
      </w:pPr>
      <w:r>
        <w:rPr>
          <w:rFonts w:ascii="Cambria" w:hAnsi="Cambria" w:cs="Cambria"/>
          <w:iCs/>
          <w:sz w:val="22"/>
        </w:rPr>
        <w:t xml:space="preserve">Oświadczam/y, że zamierzam/y </w:t>
      </w:r>
      <w:r>
        <w:rPr>
          <w:rFonts w:ascii="Cambria" w:hAnsi="Cambria" w:cs="Cambria"/>
          <w:color w:val="000000"/>
          <w:sz w:val="22"/>
        </w:rPr>
        <w:t>powierzyć podwykonawcom następujące części zamówienia</w:t>
      </w:r>
      <w:r>
        <w:rPr>
          <w:rStyle w:val="Odwoanieprzypisudolnego"/>
          <w:rFonts w:ascii="Cambria" w:hAnsi="Cambria" w:cs="Cambria"/>
          <w:b/>
          <w:color w:val="000000"/>
          <w:sz w:val="22"/>
        </w:rPr>
        <w:footnoteReference w:id="3"/>
      </w:r>
      <w:r>
        <w:rPr>
          <w:rFonts w:ascii="Cambria" w:hAnsi="Cambria" w:cs="Cambria"/>
          <w:color w:val="000000"/>
          <w:sz w:val="22"/>
        </w:rPr>
        <w:t>:</w:t>
      </w:r>
    </w:p>
    <w:tbl>
      <w:tblPr>
        <w:tblW w:w="0" w:type="auto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641"/>
        <w:gridCol w:w="3786"/>
        <w:gridCol w:w="2970"/>
        <w:gridCol w:w="2355"/>
      </w:tblGrid>
      <w:tr w:rsidR="00D52F47" w14:paraId="41ACDA52" w14:textId="77777777">
        <w:trPr>
          <w:trHeight w:val="546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2B83F" w14:textId="77777777" w:rsidR="00D52F47" w:rsidRDefault="00D52F47">
            <w:pPr>
              <w:pStyle w:val="Zwykytekst3"/>
              <w:widowControl w:val="0"/>
              <w:spacing w:after="0" w:line="240" w:lineRule="auto"/>
              <w:ind w:right="-150" w:hanging="180"/>
            </w:pPr>
            <w:r>
              <w:rPr>
                <w:rFonts w:ascii="Cambria" w:eastAsia="MS Mincho" w:hAnsi="Cambria" w:cs="Cambria"/>
                <w:b/>
              </w:rPr>
              <w:t>Lp.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2F9BD" w14:textId="77777777" w:rsidR="00D52F47" w:rsidRDefault="00D52F47">
            <w:pPr>
              <w:pStyle w:val="Zwykytekst3"/>
              <w:widowControl w:val="0"/>
              <w:snapToGrid w:val="0"/>
              <w:spacing w:after="0" w:line="240" w:lineRule="auto"/>
            </w:pPr>
            <w:r>
              <w:rPr>
                <w:rFonts w:ascii="Cambria" w:eastAsia="MS Mincho" w:hAnsi="Cambria" w:cs="Cambria"/>
                <w:b/>
              </w:rPr>
              <w:t>Część zamówienia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3B1FC" w14:textId="77777777" w:rsidR="00D52F47" w:rsidRDefault="00D52F47">
            <w:pPr>
              <w:pStyle w:val="Zwykytekst3"/>
              <w:widowControl w:val="0"/>
              <w:spacing w:after="0" w:line="240" w:lineRule="auto"/>
            </w:pPr>
            <w:r>
              <w:rPr>
                <w:rFonts w:ascii="Cambria" w:eastAsia="MS Mincho" w:hAnsi="Cambria" w:cs="Cambria"/>
                <w:b/>
              </w:rPr>
              <w:t>Wartość brutto (</w:t>
            </w:r>
            <w:r>
              <w:rPr>
                <w:rFonts w:ascii="Cambria" w:eastAsia="MS Mincho" w:hAnsi="Cambria" w:cs="Cambria"/>
                <w:b/>
                <w:iCs/>
              </w:rPr>
              <w:t>PLN) lub procentowy udział podwykonawstwa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E0B9" w14:textId="77777777" w:rsidR="00D52F47" w:rsidRDefault="00D52F47">
            <w:pPr>
              <w:pStyle w:val="Zwykytekst3"/>
              <w:widowControl w:val="0"/>
              <w:spacing w:after="0" w:line="240" w:lineRule="auto"/>
            </w:pPr>
            <w:r>
              <w:rPr>
                <w:rFonts w:ascii="Cambria" w:eastAsia="MS Mincho" w:hAnsi="Cambria" w:cs="Cambria"/>
                <w:b/>
              </w:rPr>
              <w:t>Nazwa i adres podwykonawcy</w:t>
            </w:r>
          </w:p>
        </w:tc>
      </w:tr>
      <w:tr w:rsidR="00D52F47" w14:paraId="174B9375" w14:textId="77777777">
        <w:trPr>
          <w:trHeight w:val="11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F404FB6" w14:textId="77777777" w:rsidR="00D52F47" w:rsidRDefault="00D52F47">
            <w:pPr>
              <w:pStyle w:val="Zwykytekst3"/>
              <w:widowControl w:val="0"/>
              <w:snapToGrid w:val="0"/>
              <w:spacing w:after="0" w:line="240" w:lineRule="auto"/>
              <w:ind w:right="-150" w:hanging="180"/>
            </w:pPr>
            <w:r>
              <w:rPr>
                <w:rFonts w:ascii="Cambria" w:eastAsia="MS Mincho" w:hAnsi="Cambria" w:cs="Cambr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13EBD62" w14:textId="77777777" w:rsidR="00D52F47" w:rsidRDefault="00D52F47">
            <w:pPr>
              <w:pStyle w:val="Zwykytekst3"/>
              <w:widowControl w:val="0"/>
              <w:snapToGrid w:val="0"/>
              <w:spacing w:after="0" w:line="240" w:lineRule="auto"/>
            </w:pPr>
            <w:r>
              <w:rPr>
                <w:rFonts w:ascii="Cambria" w:eastAsia="MS Mincho" w:hAnsi="Cambria" w:cs="Cambr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EF3F7EC" w14:textId="77777777" w:rsidR="00D52F47" w:rsidRDefault="00D52F47">
            <w:pPr>
              <w:pStyle w:val="Zwykytekst3"/>
              <w:widowControl w:val="0"/>
              <w:snapToGrid w:val="0"/>
              <w:spacing w:after="0" w:line="240" w:lineRule="auto"/>
            </w:pPr>
            <w:r>
              <w:rPr>
                <w:rFonts w:ascii="Cambria" w:eastAsia="MS Mincho" w:hAnsi="Cambria" w:cs="Cambr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7AEFBA" w14:textId="77777777" w:rsidR="00D52F47" w:rsidRDefault="00D52F47">
            <w:pPr>
              <w:pStyle w:val="Zwykytekst3"/>
              <w:widowControl w:val="0"/>
              <w:snapToGrid w:val="0"/>
              <w:spacing w:after="0" w:line="240" w:lineRule="auto"/>
            </w:pPr>
            <w:r>
              <w:rPr>
                <w:rFonts w:ascii="Cambria" w:eastAsia="MS Mincho" w:hAnsi="Cambria" w:cs="Cambria"/>
                <w:b/>
                <w:bCs/>
                <w:sz w:val="18"/>
                <w:szCs w:val="18"/>
              </w:rPr>
              <w:t>4</w:t>
            </w:r>
          </w:p>
        </w:tc>
      </w:tr>
      <w:tr w:rsidR="00D52F47" w14:paraId="17549F6B" w14:textId="77777777">
        <w:trPr>
          <w:trHeight w:val="510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49DA9" w14:textId="77777777" w:rsidR="00D52F47" w:rsidRDefault="00D52F47">
            <w:pPr>
              <w:pStyle w:val="Zwykytekst3"/>
              <w:widowControl w:val="0"/>
              <w:snapToGrid w:val="0"/>
              <w:spacing w:after="0" w:line="240" w:lineRule="auto"/>
              <w:ind w:right="-150" w:hanging="180"/>
            </w:pPr>
            <w:r>
              <w:rPr>
                <w:rFonts w:ascii="Cambria" w:eastAsia="MS Mincho" w:hAnsi="Cambria" w:cs="Cambria"/>
                <w:sz w:val="22"/>
                <w:szCs w:val="22"/>
              </w:rPr>
              <w:t>1.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1320A" w14:textId="77777777" w:rsidR="00D52F47" w:rsidRDefault="00D52F47">
            <w:pPr>
              <w:pStyle w:val="Zwykytekst3"/>
              <w:widowControl w:val="0"/>
              <w:snapToGrid w:val="0"/>
              <w:spacing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E974B6" w14:textId="77777777" w:rsidR="00D52F47" w:rsidRDefault="00D52F47">
            <w:pPr>
              <w:pStyle w:val="Zwykytekst3"/>
              <w:widowControl w:val="0"/>
              <w:snapToGrid w:val="0"/>
              <w:spacing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441C" w14:textId="77777777" w:rsidR="00D52F47" w:rsidRDefault="00D52F47">
            <w:pPr>
              <w:pStyle w:val="Zwykytekst3"/>
              <w:widowControl w:val="0"/>
              <w:snapToGrid w:val="0"/>
              <w:spacing w:after="0" w:line="240" w:lineRule="auto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D52F47" w14:paraId="4C5850A2" w14:textId="77777777">
        <w:trPr>
          <w:trHeight w:val="510"/>
        </w:trPr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749D05" w14:textId="77777777" w:rsidR="00D52F47" w:rsidRDefault="00D52F47">
            <w:pPr>
              <w:pStyle w:val="Zwykytekst3"/>
              <w:widowControl w:val="0"/>
              <w:snapToGrid w:val="0"/>
              <w:spacing w:after="0" w:line="240" w:lineRule="auto"/>
            </w:pPr>
            <w:r>
              <w:rPr>
                <w:rFonts w:ascii="Cambria" w:eastAsia="MS Mincho" w:hAnsi="Cambria" w:cs="Cambria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B897CB" w14:textId="77777777" w:rsidR="00D52F47" w:rsidRDefault="00D52F47">
            <w:pPr>
              <w:pStyle w:val="Zwykytekst3"/>
              <w:widowControl w:val="0"/>
              <w:snapToGrid w:val="0"/>
              <w:spacing w:after="0" w:line="240" w:lineRule="auto"/>
              <w:rPr>
                <w:rFonts w:ascii="Cambria" w:eastAsia="MS Mincho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A40B74" w14:textId="77777777" w:rsidR="00D52F47" w:rsidRDefault="00D52F47">
            <w:pPr>
              <w:pStyle w:val="Zwykytekst3"/>
              <w:widowControl w:val="0"/>
              <w:snapToGrid w:val="0"/>
              <w:spacing w:after="0" w:line="240" w:lineRule="auto"/>
              <w:rPr>
                <w:rFonts w:ascii="Cambria" w:eastAsia="MS Mincho" w:hAnsi="Cambria" w:cs="Cambria"/>
                <w:b/>
                <w:bCs/>
                <w:sz w:val="22"/>
                <w:szCs w:val="22"/>
              </w:rPr>
            </w:pPr>
          </w:p>
        </w:tc>
      </w:tr>
    </w:tbl>
    <w:p w14:paraId="731A3B7A" w14:textId="77777777" w:rsidR="00D52F47" w:rsidRDefault="00D52F47">
      <w:pPr>
        <w:spacing w:after="0" w:line="240" w:lineRule="auto"/>
        <w:jc w:val="both"/>
        <w:rPr>
          <w:rFonts w:ascii="Cambria" w:hAnsi="Cambria" w:cs="Cambria"/>
          <w:color w:val="000000"/>
          <w:sz w:val="22"/>
        </w:rPr>
      </w:pPr>
    </w:p>
    <w:p w14:paraId="5068B559" w14:textId="77777777" w:rsidR="00F72930" w:rsidRDefault="00F72930">
      <w:pPr>
        <w:spacing w:after="0" w:line="240" w:lineRule="auto"/>
        <w:jc w:val="both"/>
        <w:rPr>
          <w:rFonts w:ascii="Cambria" w:hAnsi="Cambria" w:cs="Cambria"/>
          <w:color w:val="000000"/>
          <w:sz w:val="22"/>
        </w:rPr>
      </w:pPr>
    </w:p>
    <w:p w14:paraId="5C020540" w14:textId="77777777" w:rsidR="00F72930" w:rsidRDefault="00F72930">
      <w:pPr>
        <w:spacing w:after="0" w:line="240" w:lineRule="auto"/>
        <w:jc w:val="both"/>
        <w:rPr>
          <w:rFonts w:ascii="Cambria" w:hAnsi="Cambria" w:cs="Cambria"/>
          <w:color w:val="00000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D52F47" w14:paraId="3FF33F1E" w14:textId="77777777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49053FF" w14:textId="77777777" w:rsidR="00D52F47" w:rsidRDefault="00D52F47">
            <w:pPr>
              <w:pStyle w:val="Akapitzlist1"/>
              <w:tabs>
                <w:tab w:val="left" w:pos="426"/>
              </w:tabs>
              <w:ind w:left="284" w:hanging="284"/>
              <w:jc w:val="both"/>
            </w:pPr>
            <w:r>
              <w:rPr>
                <w:rFonts w:ascii="Cambria" w:eastAsia="Calibri" w:hAnsi="Cambria" w:cs="Cambria"/>
                <w:b/>
                <w:bCs/>
                <w:sz w:val="28"/>
                <w:szCs w:val="28"/>
                <w:lang w:eastAsia="en-US"/>
              </w:rPr>
              <w:t>G. ZAŁĄCZNIKI</w:t>
            </w:r>
          </w:p>
        </w:tc>
      </w:tr>
    </w:tbl>
    <w:p w14:paraId="71C947CC" w14:textId="77777777" w:rsidR="00D52F47" w:rsidRDefault="00D52F47">
      <w:pPr>
        <w:widowControl w:val="0"/>
        <w:spacing w:before="113" w:after="57" w:line="360" w:lineRule="auto"/>
        <w:jc w:val="both"/>
      </w:pPr>
      <w:r>
        <w:rPr>
          <w:rFonts w:ascii="Cambria" w:hAnsi="Cambria" w:cs="Cambria"/>
          <w:iCs/>
          <w:sz w:val="22"/>
          <w:u w:val="single"/>
        </w:rPr>
        <w:t>Integralną część oferty stanowią następujące dokumenty:</w:t>
      </w:r>
    </w:p>
    <w:p w14:paraId="51D45E83" w14:textId="77777777" w:rsidR="00D52F47" w:rsidRDefault="00D52F47">
      <w:pPr>
        <w:widowControl w:val="0"/>
        <w:numPr>
          <w:ilvl w:val="0"/>
          <w:numId w:val="3"/>
        </w:numPr>
        <w:tabs>
          <w:tab w:val="left" w:leader="dot" w:pos="9489"/>
        </w:tabs>
        <w:spacing w:after="113" w:line="360" w:lineRule="auto"/>
        <w:jc w:val="both"/>
      </w:pPr>
      <w:r>
        <w:rPr>
          <w:rFonts w:ascii="Cambria" w:eastAsia="Cambria" w:hAnsi="Cambria" w:cs="Cambria"/>
          <w:iCs/>
          <w:sz w:val="22"/>
        </w:rPr>
        <w:t xml:space="preserve"> </w:t>
      </w:r>
      <w:r>
        <w:rPr>
          <w:rFonts w:ascii="Cambria" w:hAnsi="Cambria" w:cs="Cambria"/>
          <w:iCs/>
          <w:sz w:val="22"/>
        </w:rPr>
        <w:tab/>
      </w:r>
    </w:p>
    <w:p w14:paraId="5B3A95BD" w14:textId="77777777" w:rsidR="00D52F47" w:rsidRPr="00CA0E7B" w:rsidRDefault="00D52F47" w:rsidP="00262B2F">
      <w:pPr>
        <w:widowControl w:val="0"/>
        <w:numPr>
          <w:ilvl w:val="0"/>
          <w:numId w:val="3"/>
        </w:numPr>
        <w:tabs>
          <w:tab w:val="left" w:leader="dot" w:pos="9489"/>
        </w:tabs>
        <w:spacing w:after="113" w:line="360" w:lineRule="auto"/>
        <w:jc w:val="both"/>
      </w:pPr>
      <w:r>
        <w:rPr>
          <w:rFonts w:ascii="Cambria" w:eastAsia="Cambria" w:hAnsi="Cambria" w:cs="Cambria"/>
          <w:iCs/>
          <w:sz w:val="22"/>
        </w:rPr>
        <w:t xml:space="preserve"> </w:t>
      </w:r>
      <w:r>
        <w:rPr>
          <w:rFonts w:ascii="Cambria" w:hAnsi="Cambria" w:cs="Cambria"/>
          <w:iCs/>
          <w:sz w:val="22"/>
        </w:rPr>
        <w:tab/>
      </w:r>
    </w:p>
    <w:p w14:paraId="718F5ECE" w14:textId="77777777" w:rsidR="00CA0E7B" w:rsidRPr="00705FFC" w:rsidRDefault="00CA0E7B" w:rsidP="00262B2F">
      <w:pPr>
        <w:widowControl w:val="0"/>
        <w:numPr>
          <w:ilvl w:val="0"/>
          <w:numId w:val="3"/>
        </w:numPr>
        <w:tabs>
          <w:tab w:val="left" w:leader="dot" w:pos="9489"/>
        </w:tabs>
        <w:spacing w:after="113" w:line="360" w:lineRule="auto"/>
        <w:jc w:val="both"/>
      </w:pPr>
      <w:r>
        <w:rPr>
          <w:rFonts w:ascii="Cambria" w:hAnsi="Cambria" w:cs="Cambria"/>
          <w:iCs/>
          <w:sz w:val="22"/>
        </w:rPr>
        <w:tab/>
      </w:r>
    </w:p>
    <w:p w14:paraId="237A7FF6" w14:textId="77777777" w:rsidR="00705FFC" w:rsidRDefault="00705FFC" w:rsidP="00705FFC">
      <w:pPr>
        <w:widowControl w:val="0"/>
        <w:tabs>
          <w:tab w:val="left" w:leader="dot" w:pos="9489"/>
        </w:tabs>
        <w:spacing w:after="113" w:line="360" w:lineRule="auto"/>
        <w:ind w:left="363"/>
        <w:jc w:val="both"/>
        <w:rPr>
          <w:rFonts w:ascii="Cambria" w:hAnsi="Cambria" w:cs="Cambria"/>
          <w:iCs/>
          <w:sz w:val="22"/>
        </w:rPr>
      </w:pPr>
    </w:p>
    <w:p w14:paraId="6384F6E1" w14:textId="77777777" w:rsidR="00705FFC" w:rsidRDefault="00705FFC" w:rsidP="00705FFC">
      <w:pPr>
        <w:widowControl w:val="0"/>
        <w:tabs>
          <w:tab w:val="left" w:leader="dot" w:pos="9489"/>
        </w:tabs>
        <w:spacing w:after="113" w:line="360" w:lineRule="auto"/>
        <w:ind w:left="363"/>
        <w:jc w:val="both"/>
        <w:rPr>
          <w:rFonts w:ascii="Cambria" w:hAnsi="Cambria" w:cs="Cambria"/>
          <w:iCs/>
          <w:sz w:val="22"/>
        </w:rPr>
      </w:pPr>
    </w:p>
    <w:p w14:paraId="4D1AA644" w14:textId="5E828788" w:rsidR="00705FFC" w:rsidRPr="00705FFC" w:rsidRDefault="00705FFC" w:rsidP="00705FFC">
      <w:pPr>
        <w:widowControl w:val="0"/>
        <w:tabs>
          <w:tab w:val="left" w:leader="dot" w:pos="9489"/>
        </w:tabs>
        <w:spacing w:after="113" w:line="360" w:lineRule="auto"/>
        <w:ind w:left="363"/>
        <w:jc w:val="both"/>
      </w:pPr>
      <w:r w:rsidRPr="00705FFC">
        <w:t xml:space="preserve">…............................(miejscowość), </w:t>
      </w:r>
      <w:r w:rsidR="009D15EC">
        <w:t>………………………………</w:t>
      </w:r>
      <w:r w:rsidRPr="00705FFC">
        <w:t>dnia</w:t>
      </w:r>
      <w:r w:rsidRPr="00705FFC">
        <w:tab/>
        <w:t>r.</w:t>
      </w:r>
    </w:p>
    <w:p w14:paraId="40091F3A" w14:textId="77777777" w:rsidR="00705FFC" w:rsidRPr="00810AFB" w:rsidRDefault="00705FFC" w:rsidP="00705FFC">
      <w:pPr>
        <w:widowControl w:val="0"/>
        <w:tabs>
          <w:tab w:val="left" w:leader="dot" w:pos="9489"/>
        </w:tabs>
        <w:spacing w:after="113" w:line="360" w:lineRule="auto"/>
        <w:ind w:left="363"/>
        <w:jc w:val="both"/>
      </w:pPr>
    </w:p>
    <w:sectPr w:rsidR="00705FFC" w:rsidRPr="00810AFB" w:rsidSect="00604D5B">
      <w:footerReference w:type="default" r:id="rId8"/>
      <w:pgSz w:w="11906" w:h="16838"/>
      <w:pgMar w:top="426" w:right="1077" w:bottom="1076" w:left="1077" w:header="708" w:footer="510" w:gutter="0"/>
      <w:cols w:space="708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1E341" w14:textId="77777777" w:rsidR="008A58E6" w:rsidRDefault="008A58E6" w:rsidP="00D52F47">
      <w:pPr>
        <w:spacing w:after="0" w:line="240" w:lineRule="auto"/>
      </w:pPr>
      <w:r>
        <w:separator/>
      </w:r>
    </w:p>
  </w:endnote>
  <w:endnote w:type="continuationSeparator" w:id="0">
    <w:p w14:paraId="2A0AE441" w14:textId="77777777" w:rsidR="008A58E6" w:rsidRDefault="008A58E6" w:rsidP="00D52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ndale Sans UI">
    <w:panose1 w:val="020B0604020202020204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7398E" w14:textId="77777777" w:rsidR="00D52F47" w:rsidRDefault="00D52F47">
    <w:pPr>
      <w:pStyle w:val="Stopka"/>
      <w:jc w:val="center"/>
    </w:pPr>
    <w:r>
      <w:rPr>
        <w:rFonts w:ascii="Georgia" w:hAnsi="Georgia"/>
        <w:sz w:val="21"/>
        <w:szCs w:val="21"/>
      </w:rPr>
      <w:t xml:space="preserve">Strona </w:t>
    </w:r>
    <w:r>
      <w:rPr>
        <w:rFonts w:ascii="Georgia" w:hAnsi="Georgia"/>
        <w:b/>
        <w:bCs/>
        <w:sz w:val="21"/>
        <w:szCs w:val="21"/>
      </w:rPr>
      <w:fldChar w:fldCharType="begin"/>
    </w:r>
    <w:r>
      <w:rPr>
        <w:rFonts w:ascii="Georgia" w:hAnsi="Georgia"/>
        <w:b/>
        <w:bCs/>
        <w:sz w:val="21"/>
        <w:szCs w:val="21"/>
      </w:rPr>
      <w:instrText xml:space="preserve"> PAGE </w:instrText>
    </w:r>
    <w:r>
      <w:rPr>
        <w:rFonts w:ascii="Georgia" w:hAnsi="Georgia"/>
        <w:b/>
        <w:bCs/>
        <w:sz w:val="21"/>
        <w:szCs w:val="21"/>
      </w:rPr>
      <w:fldChar w:fldCharType="separate"/>
    </w:r>
    <w:r w:rsidR="00BC0E3A">
      <w:rPr>
        <w:rFonts w:ascii="Georgia" w:hAnsi="Georgia"/>
        <w:b/>
        <w:bCs/>
        <w:noProof/>
        <w:sz w:val="21"/>
        <w:szCs w:val="21"/>
      </w:rPr>
      <w:t>4</w:t>
    </w:r>
    <w:r>
      <w:rPr>
        <w:rFonts w:ascii="Georgia" w:hAnsi="Georgia"/>
        <w:b/>
        <w:bCs/>
        <w:sz w:val="21"/>
        <w:szCs w:val="21"/>
      </w:rPr>
      <w:fldChar w:fldCharType="end"/>
    </w:r>
    <w:r>
      <w:rPr>
        <w:rFonts w:ascii="Georgia" w:hAnsi="Georgia"/>
        <w:sz w:val="21"/>
        <w:szCs w:val="21"/>
      </w:rPr>
      <w:t xml:space="preserve"> z </w:t>
    </w:r>
    <w:r>
      <w:rPr>
        <w:rFonts w:ascii="Georgia" w:hAnsi="Georgia"/>
        <w:b/>
        <w:bCs/>
        <w:sz w:val="21"/>
        <w:szCs w:val="21"/>
      </w:rPr>
      <w:fldChar w:fldCharType="begin"/>
    </w:r>
    <w:r>
      <w:rPr>
        <w:rFonts w:ascii="Georgia" w:hAnsi="Georgia"/>
        <w:b/>
        <w:bCs/>
        <w:sz w:val="21"/>
        <w:szCs w:val="21"/>
      </w:rPr>
      <w:instrText xml:space="preserve"> NUMPAGES </w:instrText>
    </w:r>
    <w:r>
      <w:rPr>
        <w:rFonts w:ascii="Georgia" w:hAnsi="Georgia"/>
        <w:b/>
        <w:bCs/>
        <w:sz w:val="21"/>
        <w:szCs w:val="21"/>
      </w:rPr>
      <w:fldChar w:fldCharType="separate"/>
    </w:r>
    <w:r w:rsidR="00BC0E3A">
      <w:rPr>
        <w:rFonts w:ascii="Georgia" w:hAnsi="Georgia"/>
        <w:b/>
        <w:bCs/>
        <w:noProof/>
        <w:sz w:val="21"/>
        <w:szCs w:val="21"/>
      </w:rPr>
      <w:t>4</w:t>
    </w:r>
    <w:r>
      <w:rPr>
        <w:rFonts w:ascii="Georgia" w:hAnsi="Georgia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7D756" w14:textId="77777777" w:rsidR="008A58E6" w:rsidRDefault="008A58E6" w:rsidP="00D52F47">
      <w:pPr>
        <w:spacing w:after="0" w:line="240" w:lineRule="auto"/>
      </w:pPr>
      <w:r>
        <w:separator/>
      </w:r>
    </w:p>
  </w:footnote>
  <w:footnote w:type="continuationSeparator" w:id="0">
    <w:p w14:paraId="72A8A94B" w14:textId="77777777" w:rsidR="008A58E6" w:rsidRDefault="008A58E6" w:rsidP="00D52F47">
      <w:pPr>
        <w:spacing w:after="0" w:line="240" w:lineRule="auto"/>
      </w:pPr>
      <w:r>
        <w:continuationSeparator/>
      </w:r>
    </w:p>
  </w:footnote>
  <w:footnote w:id="1">
    <w:p w14:paraId="0281F2D5" w14:textId="77777777" w:rsidR="00D52F47" w:rsidRDefault="00D52F47">
      <w:pPr>
        <w:pStyle w:val="Tekstprzypisudolnego"/>
        <w:spacing w:after="0" w:line="240" w:lineRule="auto"/>
        <w:ind w:left="0" w:firstLine="0"/>
        <w:jc w:val="both"/>
      </w:pPr>
      <w:r w:rsidRPr="00610A90">
        <w:rPr>
          <w:rStyle w:val="Znakiprzypiswdolnych"/>
          <w:rFonts w:ascii="Cambria" w:hAnsi="Cambria"/>
          <w:vertAlign w:val="superscript"/>
        </w:rPr>
        <w:footnoteRef/>
      </w:r>
      <w:r w:rsidRPr="00610A90">
        <w:rPr>
          <w:rFonts w:ascii="Cambria" w:hAnsi="Cambria" w:cs="Cambria"/>
          <w:sz w:val="18"/>
          <w:szCs w:val="18"/>
          <w:vertAlign w:val="superscript"/>
        </w:rPr>
        <w:t> </w:t>
      </w:r>
      <w:r>
        <w:rPr>
          <w:rFonts w:ascii="Cambria" w:hAnsi="Cambria" w:cs="Cambria"/>
          <w:sz w:val="18"/>
          <w:szCs w:val="18"/>
        </w:rPr>
        <w:t>Powielić tyle razy, ile to potrzebne</w:t>
      </w:r>
    </w:p>
  </w:footnote>
  <w:footnote w:id="2">
    <w:p w14:paraId="4E4D87A8" w14:textId="77777777" w:rsidR="00D52F47" w:rsidRDefault="00D52F47">
      <w:pPr>
        <w:pStyle w:val="Tekstprzypisudolnego"/>
        <w:spacing w:after="0" w:line="240" w:lineRule="auto"/>
        <w:ind w:left="0" w:firstLine="0"/>
        <w:jc w:val="both"/>
      </w:pPr>
      <w:r w:rsidRPr="00610A90">
        <w:rPr>
          <w:rStyle w:val="Znakiprzypiswdolnych"/>
          <w:rFonts w:ascii="Cambria" w:hAnsi="Cambria"/>
          <w:vertAlign w:val="superscript"/>
        </w:rPr>
        <w:footnoteRef/>
      </w:r>
      <w:r>
        <w:rPr>
          <w:rFonts w:ascii="Cambria" w:hAnsi="Cambria" w:cs="Cambria"/>
          <w:sz w:val="18"/>
          <w:szCs w:val="18"/>
        </w:rPr>
        <w:t> 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F5A0D4E" w14:textId="77777777" w:rsidR="00D52F47" w:rsidRDefault="00610A90">
      <w:pPr>
        <w:pStyle w:val="Tekstprzypisudolnego"/>
        <w:ind w:left="0" w:firstLine="0"/>
      </w:pPr>
      <w:r>
        <w:rPr>
          <w:rFonts w:ascii="Cambria" w:hAnsi="Cambria" w:cs="Cambria"/>
          <w:iCs/>
          <w:sz w:val="18"/>
          <w:szCs w:val="18"/>
          <w:vertAlign w:val="superscript"/>
        </w:rPr>
        <w:t>3</w:t>
      </w:r>
      <w:r w:rsidR="00D52F47">
        <w:rPr>
          <w:rFonts w:ascii="Cambria" w:hAnsi="Cambria" w:cs="Cambria"/>
          <w:iCs/>
          <w:sz w:val="18"/>
          <w:szCs w:val="18"/>
        </w:rPr>
        <w:t>przypadku wykonania zamówienia samodzielnie, należy przekreślić treść oświadczenia lub nie wypełniać tabeli.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lowerLetter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Cambria" w:hAnsi="Cambria" w:cs="Cambria"/>
        <w:iCs/>
        <w:sz w:val="22"/>
        <w:szCs w:val="22"/>
      </w:rPr>
    </w:lvl>
    <w:lvl w:ilvl="1">
      <w:start w:val="1"/>
      <w:numFmt w:val="lowerLetter"/>
      <w:lvlText w:val="%1.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3.%4.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4.%5.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5.%6.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6.%7.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7.%8.%9."/>
      <w:lvlJc w:val="right"/>
      <w:pPr>
        <w:tabs>
          <w:tab w:val="num" w:pos="36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F266E45A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sz w:val="24"/>
        <w:szCs w:val="24"/>
      </w:rPr>
    </w:lvl>
    <w:lvl w:ilvl="1">
      <w:start w:val="7"/>
      <w:numFmt w:val="decimal"/>
      <w:lvlText w:val="%1.%2"/>
      <w:lvlJc w:val="left"/>
      <w:pPr>
        <w:tabs>
          <w:tab w:val="num" w:pos="1477"/>
        </w:tabs>
        <w:ind w:left="1477" w:hanging="397"/>
      </w:pPr>
    </w:lvl>
    <w:lvl w:ilvl="2">
      <w:start w:val="16"/>
      <w:numFmt w:val="decimal"/>
      <w:lvlText w:val="%2.%3"/>
      <w:lvlJc w:val="left"/>
      <w:pPr>
        <w:tabs>
          <w:tab w:val="num" w:pos="2340"/>
        </w:tabs>
        <w:ind w:left="2340" w:hanging="360"/>
      </w:pPr>
    </w:lvl>
    <w:lvl w:ilvl="3">
      <w:start w:val="3"/>
      <w:numFmt w:val="upperLetter"/>
      <w:lvlText w:val="%3.%4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2"/>
      <w:numFmt w:val="lowerLetter"/>
      <w:lvlText w:val="%4.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D9B27B5"/>
    <w:multiLevelType w:val="hybridMultilevel"/>
    <w:tmpl w:val="9D74F366"/>
    <w:lvl w:ilvl="0" w:tplc="8BE8B37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E1A5F"/>
    <w:multiLevelType w:val="hybridMultilevel"/>
    <w:tmpl w:val="A704DB12"/>
    <w:lvl w:ilvl="0" w:tplc="BD2E201E">
      <w:start w:val="1"/>
      <w:numFmt w:val="decimal"/>
      <w:lvlText w:val="%1)"/>
      <w:lvlJc w:val="left"/>
      <w:pPr>
        <w:ind w:left="6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7" w15:restartNumberingAfterBreak="0">
    <w:nsid w:val="0EE227CF"/>
    <w:multiLevelType w:val="hybridMultilevel"/>
    <w:tmpl w:val="C590D988"/>
    <w:lvl w:ilvl="0" w:tplc="D1C28C7A">
      <w:start w:val="1"/>
      <w:numFmt w:val="lowerLetter"/>
      <w:lvlText w:val="%1)"/>
      <w:lvlJc w:val="left"/>
      <w:pPr>
        <w:ind w:left="10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8" w15:restartNumberingAfterBreak="0">
    <w:nsid w:val="1AB8301E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E1E35"/>
    <w:multiLevelType w:val="hybridMultilevel"/>
    <w:tmpl w:val="FCD28E7C"/>
    <w:lvl w:ilvl="0" w:tplc="B6DED8B8">
      <w:start w:val="1"/>
      <w:numFmt w:val="lowerLetter"/>
      <w:lvlText w:val="%1)"/>
      <w:lvlJc w:val="left"/>
      <w:pPr>
        <w:ind w:left="10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A4171"/>
    <w:multiLevelType w:val="hybridMultilevel"/>
    <w:tmpl w:val="6B9840E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6FA117C"/>
    <w:multiLevelType w:val="multilevel"/>
    <w:tmpl w:val="45486860"/>
    <w:lvl w:ilvl="0">
      <w:start w:val="10"/>
      <w:numFmt w:val="decimal"/>
      <w:lvlText w:val="%1"/>
      <w:lvlJc w:val="left"/>
      <w:pPr>
        <w:ind w:left="849" w:hanging="709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49" w:hanging="709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209" w:hanging="360"/>
      </w:pPr>
      <w:rPr>
        <w:b w:val="0"/>
        <w:bCs/>
      </w:rPr>
    </w:lvl>
    <w:lvl w:ilvl="3">
      <w:numFmt w:val="bullet"/>
      <w:lvlText w:val="•"/>
      <w:lvlJc w:val="left"/>
      <w:pPr>
        <w:ind w:left="3232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08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4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6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36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12" w:hanging="425"/>
      </w:pPr>
      <w:rPr>
        <w:rFonts w:hint="default"/>
        <w:lang w:val="pl-PL" w:eastAsia="en-US" w:bidi="ar-SA"/>
      </w:rPr>
    </w:lvl>
  </w:abstractNum>
  <w:abstractNum w:abstractNumId="12" w15:restartNumberingAfterBreak="0">
    <w:nsid w:val="28C07679"/>
    <w:multiLevelType w:val="hybridMultilevel"/>
    <w:tmpl w:val="F7D8E63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E4974"/>
    <w:multiLevelType w:val="hybridMultilevel"/>
    <w:tmpl w:val="F7D8E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2409A"/>
    <w:multiLevelType w:val="hybridMultilevel"/>
    <w:tmpl w:val="F7D8E63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D3277"/>
    <w:multiLevelType w:val="hybridMultilevel"/>
    <w:tmpl w:val="49E43F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CE6E36"/>
    <w:multiLevelType w:val="hybridMultilevel"/>
    <w:tmpl w:val="F7D8E63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0929"/>
    <w:multiLevelType w:val="hybridMultilevel"/>
    <w:tmpl w:val="100AC7AA"/>
    <w:lvl w:ilvl="0" w:tplc="64082504">
      <w:start w:val="1"/>
      <w:numFmt w:val="lowerLetter"/>
      <w:lvlText w:val="%1)"/>
      <w:lvlJc w:val="left"/>
      <w:pPr>
        <w:ind w:left="10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C3252"/>
    <w:multiLevelType w:val="hybridMultilevel"/>
    <w:tmpl w:val="F7D8E63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1D3EDA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CF87EAA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497324"/>
    <w:multiLevelType w:val="hybridMultilevel"/>
    <w:tmpl w:val="17F0DA6C"/>
    <w:lvl w:ilvl="0" w:tplc="37D695F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ABA"/>
    <w:multiLevelType w:val="hybridMultilevel"/>
    <w:tmpl w:val="A0623B70"/>
    <w:lvl w:ilvl="0" w:tplc="50927CE0">
      <w:start w:val="1"/>
      <w:numFmt w:val="bullet"/>
      <w:lvlText w:val="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095C85"/>
    <w:multiLevelType w:val="hybridMultilevel"/>
    <w:tmpl w:val="673E44CC"/>
    <w:lvl w:ilvl="0" w:tplc="FDAE94DC">
      <w:start w:val="1"/>
      <w:numFmt w:val="lowerLetter"/>
      <w:lvlText w:val="%1)"/>
      <w:lvlJc w:val="left"/>
      <w:pPr>
        <w:ind w:left="10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755FE"/>
    <w:multiLevelType w:val="hybridMultilevel"/>
    <w:tmpl w:val="50A68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3B13B1"/>
    <w:multiLevelType w:val="hybridMultilevel"/>
    <w:tmpl w:val="21F633F4"/>
    <w:lvl w:ilvl="0" w:tplc="25AA4504">
      <w:start w:val="1"/>
      <w:numFmt w:val="lowerLetter"/>
      <w:lvlText w:val="%1)"/>
      <w:lvlJc w:val="left"/>
      <w:pPr>
        <w:ind w:left="10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13DB7"/>
    <w:multiLevelType w:val="hybridMultilevel"/>
    <w:tmpl w:val="74742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A730E"/>
    <w:multiLevelType w:val="hybridMultilevel"/>
    <w:tmpl w:val="465A7D6E"/>
    <w:lvl w:ilvl="0" w:tplc="3FCAB830">
      <w:start w:val="1"/>
      <w:numFmt w:val="lowerLetter"/>
      <w:lvlText w:val="%1)"/>
      <w:lvlJc w:val="left"/>
      <w:pPr>
        <w:ind w:left="10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D14F7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DD5252B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12005228">
    <w:abstractNumId w:val="0"/>
  </w:num>
  <w:num w:numId="2" w16cid:durableId="1345202940">
    <w:abstractNumId w:val="1"/>
  </w:num>
  <w:num w:numId="3" w16cid:durableId="1156192836">
    <w:abstractNumId w:val="2"/>
  </w:num>
  <w:num w:numId="4" w16cid:durableId="1705672643">
    <w:abstractNumId w:val="3"/>
  </w:num>
  <w:num w:numId="5" w16cid:durableId="1061056151">
    <w:abstractNumId w:val="4"/>
  </w:num>
  <w:num w:numId="6" w16cid:durableId="1595236403">
    <w:abstractNumId w:val="21"/>
  </w:num>
  <w:num w:numId="7" w16cid:durableId="1596983648">
    <w:abstractNumId w:val="22"/>
  </w:num>
  <w:num w:numId="8" w16cid:durableId="1621961475">
    <w:abstractNumId w:val="27"/>
  </w:num>
  <w:num w:numId="9" w16cid:durableId="1425301372">
    <w:abstractNumId w:val="30"/>
  </w:num>
  <w:num w:numId="10" w16cid:durableId="1818255267">
    <w:abstractNumId w:val="29"/>
  </w:num>
  <w:num w:numId="11" w16cid:durableId="685714352">
    <w:abstractNumId w:val="19"/>
  </w:num>
  <w:num w:numId="12" w16cid:durableId="893853433">
    <w:abstractNumId w:val="26"/>
  </w:num>
  <w:num w:numId="13" w16cid:durableId="19523986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847763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57626031">
    <w:abstractNumId w:val="15"/>
  </w:num>
  <w:num w:numId="16" w16cid:durableId="1979336034">
    <w:abstractNumId w:val="20"/>
  </w:num>
  <w:num w:numId="17" w16cid:durableId="304700114">
    <w:abstractNumId w:val="11"/>
  </w:num>
  <w:num w:numId="18" w16cid:durableId="22946021">
    <w:abstractNumId w:val="6"/>
  </w:num>
  <w:num w:numId="19" w16cid:durableId="463891985">
    <w:abstractNumId w:val="7"/>
  </w:num>
  <w:num w:numId="20" w16cid:durableId="1439905212">
    <w:abstractNumId w:val="5"/>
  </w:num>
  <w:num w:numId="21" w16cid:durableId="791897314">
    <w:abstractNumId w:val="17"/>
  </w:num>
  <w:num w:numId="22" w16cid:durableId="2043943832">
    <w:abstractNumId w:val="28"/>
  </w:num>
  <w:num w:numId="23" w16cid:durableId="1538540639">
    <w:abstractNumId w:val="9"/>
  </w:num>
  <w:num w:numId="24" w16cid:durableId="930310583">
    <w:abstractNumId w:val="25"/>
  </w:num>
  <w:num w:numId="25" w16cid:durableId="1539120981">
    <w:abstractNumId w:val="23"/>
  </w:num>
  <w:num w:numId="26" w16cid:durableId="710348507">
    <w:abstractNumId w:val="10"/>
  </w:num>
  <w:num w:numId="27" w16cid:durableId="367266175">
    <w:abstractNumId w:val="13"/>
  </w:num>
  <w:num w:numId="28" w16cid:durableId="271396826">
    <w:abstractNumId w:val="18"/>
  </w:num>
  <w:num w:numId="29" w16cid:durableId="1856649233">
    <w:abstractNumId w:val="24"/>
  </w:num>
  <w:num w:numId="30" w16cid:durableId="594679427">
    <w:abstractNumId w:val="16"/>
  </w:num>
  <w:num w:numId="31" w16cid:durableId="1509910397">
    <w:abstractNumId w:val="12"/>
  </w:num>
  <w:num w:numId="32" w16cid:durableId="16652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82"/>
    <w:rsid w:val="00001D35"/>
    <w:rsid w:val="00004343"/>
    <w:rsid w:val="0001429C"/>
    <w:rsid w:val="0001569B"/>
    <w:rsid w:val="00016486"/>
    <w:rsid w:val="000226CE"/>
    <w:rsid w:val="00055D36"/>
    <w:rsid w:val="00063109"/>
    <w:rsid w:val="000675E4"/>
    <w:rsid w:val="000715E3"/>
    <w:rsid w:val="0007349B"/>
    <w:rsid w:val="00092EDC"/>
    <w:rsid w:val="00094A0E"/>
    <w:rsid w:val="000B01F7"/>
    <w:rsid w:val="000B4481"/>
    <w:rsid w:val="000C0A54"/>
    <w:rsid w:val="000C38A7"/>
    <w:rsid w:val="000C5A1F"/>
    <w:rsid w:val="000E7071"/>
    <w:rsid w:val="000F2EFE"/>
    <w:rsid w:val="00106BC5"/>
    <w:rsid w:val="00145B65"/>
    <w:rsid w:val="001473BB"/>
    <w:rsid w:val="00153007"/>
    <w:rsid w:val="00194F23"/>
    <w:rsid w:val="001A5558"/>
    <w:rsid w:val="001D220B"/>
    <w:rsid w:val="001D5319"/>
    <w:rsid w:val="001D5DC1"/>
    <w:rsid w:val="001F36AF"/>
    <w:rsid w:val="00221F14"/>
    <w:rsid w:val="00234E8B"/>
    <w:rsid w:val="00240263"/>
    <w:rsid w:val="0024116E"/>
    <w:rsid w:val="00262B2F"/>
    <w:rsid w:val="00285F82"/>
    <w:rsid w:val="002965F5"/>
    <w:rsid w:val="002A7E96"/>
    <w:rsid w:val="002B345B"/>
    <w:rsid w:val="002D2D13"/>
    <w:rsid w:val="002D5CC3"/>
    <w:rsid w:val="002E5B65"/>
    <w:rsid w:val="002F2CF8"/>
    <w:rsid w:val="00300F41"/>
    <w:rsid w:val="00321D1A"/>
    <w:rsid w:val="00323C31"/>
    <w:rsid w:val="00327063"/>
    <w:rsid w:val="00330B4B"/>
    <w:rsid w:val="00341D45"/>
    <w:rsid w:val="00361FA6"/>
    <w:rsid w:val="003728CA"/>
    <w:rsid w:val="00381224"/>
    <w:rsid w:val="003A2E5E"/>
    <w:rsid w:val="003A6604"/>
    <w:rsid w:val="00433F39"/>
    <w:rsid w:val="004651AC"/>
    <w:rsid w:val="00470A03"/>
    <w:rsid w:val="004743EA"/>
    <w:rsid w:val="00482851"/>
    <w:rsid w:val="0049569E"/>
    <w:rsid w:val="004A0386"/>
    <w:rsid w:val="004A19F3"/>
    <w:rsid w:val="004B68F9"/>
    <w:rsid w:val="004D463B"/>
    <w:rsid w:val="004F3694"/>
    <w:rsid w:val="00534A29"/>
    <w:rsid w:val="00536F90"/>
    <w:rsid w:val="0054594A"/>
    <w:rsid w:val="0056030D"/>
    <w:rsid w:val="0056477B"/>
    <w:rsid w:val="00587D75"/>
    <w:rsid w:val="0059536E"/>
    <w:rsid w:val="005A1AFB"/>
    <w:rsid w:val="005A67C1"/>
    <w:rsid w:val="005E262D"/>
    <w:rsid w:val="005F1897"/>
    <w:rsid w:val="00604D5B"/>
    <w:rsid w:val="00610A90"/>
    <w:rsid w:val="00620136"/>
    <w:rsid w:val="00632E68"/>
    <w:rsid w:val="006608BA"/>
    <w:rsid w:val="006675C3"/>
    <w:rsid w:val="006826DC"/>
    <w:rsid w:val="00683AFC"/>
    <w:rsid w:val="006D57BB"/>
    <w:rsid w:val="006E556C"/>
    <w:rsid w:val="007051C9"/>
    <w:rsid w:val="00705FFC"/>
    <w:rsid w:val="00707248"/>
    <w:rsid w:val="0073693E"/>
    <w:rsid w:val="007800BC"/>
    <w:rsid w:val="007864DB"/>
    <w:rsid w:val="007A408A"/>
    <w:rsid w:val="007B36A6"/>
    <w:rsid w:val="007C44D2"/>
    <w:rsid w:val="007D3EA8"/>
    <w:rsid w:val="007E7BFC"/>
    <w:rsid w:val="007F726A"/>
    <w:rsid w:val="00810AFB"/>
    <w:rsid w:val="00813032"/>
    <w:rsid w:val="008208DB"/>
    <w:rsid w:val="00845FA4"/>
    <w:rsid w:val="008A58E6"/>
    <w:rsid w:val="008C2E88"/>
    <w:rsid w:val="008C35C1"/>
    <w:rsid w:val="008D1B55"/>
    <w:rsid w:val="008E045D"/>
    <w:rsid w:val="00906F2C"/>
    <w:rsid w:val="00926133"/>
    <w:rsid w:val="0092648F"/>
    <w:rsid w:val="00927249"/>
    <w:rsid w:val="00935043"/>
    <w:rsid w:val="009450F3"/>
    <w:rsid w:val="009975CB"/>
    <w:rsid w:val="009B37E6"/>
    <w:rsid w:val="009C053C"/>
    <w:rsid w:val="009C3D6E"/>
    <w:rsid w:val="009C42EE"/>
    <w:rsid w:val="009D15EC"/>
    <w:rsid w:val="009F697D"/>
    <w:rsid w:val="00A04D27"/>
    <w:rsid w:val="00A15DAB"/>
    <w:rsid w:val="00A32BA3"/>
    <w:rsid w:val="00A553D8"/>
    <w:rsid w:val="00A5711F"/>
    <w:rsid w:val="00A57554"/>
    <w:rsid w:val="00A70D2F"/>
    <w:rsid w:val="00A80311"/>
    <w:rsid w:val="00AB1AAA"/>
    <w:rsid w:val="00AC5A68"/>
    <w:rsid w:val="00AD0843"/>
    <w:rsid w:val="00AD36E8"/>
    <w:rsid w:val="00AD46CF"/>
    <w:rsid w:val="00AE7807"/>
    <w:rsid w:val="00B4557C"/>
    <w:rsid w:val="00B521D6"/>
    <w:rsid w:val="00B55AD9"/>
    <w:rsid w:val="00B5712F"/>
    <w:rsid w:val="00B87F60"/>
    <w:rsid w:val="00BC0E3A"/>
    <w:rsid w:val="00BC43A4"/>
    <w:rsid w:val="00BF767D"/>
    <w:rsid w:val="00C00856"/>
    <w:rsid w:val="00C07925"/>
    <w:rsid w:val="00C14C1A"/>
    <w:rsid w:val="00C24E14"/>
    <w:rsid w:val="00C2503F"/>
    <w:rsid w:val="00C35EE1"/>
    <w:rsid w:val="00C503C1"/>
    <w:rsid w:val="00C50463"/>
    <w:rsid w:val="00C70F71"/>
    <w:rsid w:val="00C719C5"/>
    <w:rsid w:val="00C96E18"/>
    <w:rsid w:val="00CA0E7B"/>
    <w:rsid w:val="00CB20D3"/>
    <w:rsid w:val="00CB7C9D"/>
    <w:rsid w:val="00CD0AD7"/>
    <w:rsid w:val="00CD119F"/>
    <w:rsid w:val="00CE2952"/>
    <w:rsid w:val="00CE65A3"/>
    <w:rsid w:val="00D060D5"/>
    <w:rsid w:val="00D0634A"/>
    <w:rsid w:val="00D22E75"/>
    <w:rsid w:val="00D30257"/>
    <w:rsid w:val="00D309AE"/>
    <w:rsid w:val="00D52F47"/>
    <w:rsid w:val="00D63EB0"/>
    <w:rsid w:val="00D71274"/>
    <w:rsid w:val="00DA05C4"/>
    <w:rsid w:val="00E14F22"/>
    <w:rsid w:val="00E156E1"/>
    <w:rsid w:val="00E4449B"/>
    <w:rsid w:val="00E460F3"/>
    <w:rsid w:val="00E57DC2"/>
    <w:rsid w:val="00E61951"/>
    <w:rsid w:val="00E77785"/>
    <w:rsid w:val="00E83AE7"/>
    <w:rsid w:val="00E875C9"/>
    <w:rsid w:val="00E96577"/>
    <w:rsid w:val="00EA114F"/>
    <w:rsid w:val="00EB5059"/>
    <w:rsid w:val="00EC441C"/>
    <w:rsid w:val="00EF0023"/>
    <w:rsid w:val="00F017BD"/>
    <w:rsid w:val="00F02474"/>
    <w:rsid w:val="00F1140F"/>
    <w:rsid w:val="00F26F3F"/>
    <w:rsid w:val="00F37EF3"/>
    <w:rsid w:val="00F43D33"/>
    <w:rsid w:val="00F4709D"/>
    <w:rsid w:val="00F54A7C"/>
    <w:rsid w:val="00F60ABA"/>
    <w:rsid w:val="00F72930"/>
    <w:rsid w:val="00F73CFD"/>
    <w:rsid w:val="00F77EE1"/>
    <w:rsid w:val="00F8654C"/>
    <w:rsid w:val="00F95DF0"/>
    <w:rsid w:val="00FA5F03"/>
    <w:rsid w:val="00FD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4F4AD06"/>
  <w15:chartTrackingRefBased/>
  <w15:docId w15:val="{5C699C28-7393-304A-A7D7-454E78287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ABA"/>
    <w:pPr>
      <w:suppressAutoHyphens/>
      <w:spacing w:after="200" w:line="276" w:lineRule="auto"/>
    </w:pPr>
    <w:rPr>
      <w:rFonts w:eastAsia="Calibri" w:cs="Tahoma"/>
      <w:sz w:val="24"/>
      <w:szCs w:val="22"/>
      <w:lang w:eastAsia="en-US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0" w:line="240" w:lineRule="auto"/>
      <w:ind w:left="2133"/>
      <w:jc w:val="center"/>
      <w:outlineLvl w:val="1"/>
    </w:pPr>
    <w:rPr>
      <w:rFonts w:eastAsia="Times New Roman" w:cs="Times New Roman"/>
      <w:b/>
      <w:bCs/>
      <w:szCs w:val="24"/>
      <w:u w:val="single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B1AAA"/>
    <w:pPr>
      <w:suppressAutoHyphens w:val="0"/>
      <w:spacing w:before="240" w:after="60" w:line="240" w:lineRule="auto"/>
      <w:outlineLvl w:val="7"/>
    </w:pPr>
    <w:rPr>
      <w:rFonts w:eastAsia="Times New Roman" w:cs="Times New Roman"/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B1AAA"/>
    <w:pPr>
      <w:suppressAutoHyphens w:val="0"/>
      <w:spacing w:before="240" w:after="60" w:line="240" w:lineRule="auto"/>
      <w:outlineLvl w:val="8"/>
    </w:pPr>
    <w:rPr>
      <w:rFonts w:ascii="Cambria" w:eastAsia="Times New Roman" w:hAnsi="Cambria" w:cs="Times New Roman"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ambria" w:hAnsi="Cambria" w:cs="Cambria"/>
      <w:iCs/>
      <w:sz w:val="22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Nagwek2Znak">
    <w:name w:val="Nagłówek 2 Znak"/>
    <w:rPr>
      <w:rFonts w:eastAsia="Times New Roman" w:cs="Times New Roman"/>
      <w:b/>
      <w:bCs/>
      <w:szCs w:val="24"/>
      <w:u w:val="single"/>
      <w:lang w:eastAsia="pl-PL"/>
    </w:rPr>
  </w:style>
  <w:style w:type="character" w:customStyle="1" w:styleId="Tekstpodstawowy3Znak">
    <w:name w:val="Tekst podstawowy 3 Znak"/>
    <w:rPr>
      <w:rFonts w:eastAsia="Times New Roman" w:cs="Times New Roman"/>
      <w:szCs w:val="24"/>
      <w:lang w:eastAsia="pl-PL"/>
    </w:rPr>
  </w:style>
  <w:style w:type="character" w:customStyle="1" w:styleId="Tekstpodstawowywcity2Znak">
    <w:name w:val="Tekst podstawowy wcięty 2 Znak"/>
    <w:rPr>
      <w:rFonts w:eastAsia="Times New Roman" w:cs="Times New Roman"/>
      <w:b/>
      <w:bCs/>
      <w:szCs w:val="24"/>
      <w:lang w:eastAsia="pl-PL"/>
    </w:rPr>
  </w:style>
  <w:style w:type="character" w:customStyle="1" w:styleId="Tekstpodstawowywcity3Znak">
    <w:name w:val="Tekst podstawowy wcięty 3 Znak"/>
    <w:rPr>
      <w:rFonts w:eastAsia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rPr>
      <w:rFonts w:ascii="Calibri" w:eastAsia="Calibri" w:hAnsi="Calibri" w:cs="Times New Roman"/>
      <w:sz w:val="22"/>
      <w:lang w:eastAsia="ar-SA"/>
    </w:rPr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Pr>
      <w:rFonts w:ascii="Wingdings" w:hAnsi="Wingdings" w:cs="Wingdings"/>
      <w:sz w:val="28"/>
      <w:szCs w:val="28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8z0">
    <w:name w:val="WW8Num8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ListLabel1">
    <w:name w:val="ListLabel 1"/>
    <w:rPr>
      <w:rFonts w:ascii="Cambria" w:hAnsi="Cambria" w:cs="Cambria"/>
      <w:b w:val="0"/>
      <w:sz w:val="24"/>
      <w:szCs w:val="24"/>
    </w:rPr>
  </w:style>
  <w:style w:type="character" w:customStyle="1" w:styleId="ListLabel2">
    <w:name w:val="ListLabel 2"/>
    <w:rPr>
      <w:b/>
    </w:rPr>
  </w:style>
  <w:style w:type="character" w:customStyle="1" w:styleId="ListLabel20">
    <w:name w:val="ListLabel 20"/>
    <w:rPr>
      <w:b/>
    </w:rPr>
  </w:style>
  <w:style w:type="character" w:customStyle="1" w:styleId="ListLabel15">
    <w:name w:val="ListLabel 15"/>
    <w:rPr>
      <w:b/>
    </w:rPr>
  </w:style>
  <w:style w:type="character" w:customStyle="1" w:styleId="ListLabel6">
    <w:name w:val="ListLabel 6"/>
    <w:rPr>
      <w:b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6">
    <w:name w:val="ListLabel 16"/>
    <w:rPr>
      <w:b w:val="0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40"/>
    </w:p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eastAsia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Gwkaistopka">
    <w:name w:val="Główka i stopka"/>
    <w:basedOn w:val="Normalny"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31">
    <w:name w:val="Tekst podstawowy 31"/>
    <w:basedOn w:val="Normalny"/>
    <w:pPr>
      <w:spacing w:after="0" w:line="240" w:lineRule="auto"/>
      <w:jc w:val="both"/>
    </w:pPr>
    <w:rPr>
      <w:rFonts w:eastAsia="Times New Roman" w:cs="Times New Roman"/>
      <w:szCs w:val="24"/>
      <w:lang w:eastAsia="pl-PL"/>
    </w:rPr>
  </w:style>
  <w:style w:type="paragraph" w:customStyle="1" w:styleId="Tekstpodstawowywcity21">
    <w:name w:val="Tekst podstawowy wcięty 21"/>
    <w:basedOn w:val="Normalny"/>
    <w:pPr>
      <w:tabs>
        <w:tab w:val="left" w:pos="6806"/>
      </w:tabs>
      <w:spacing w:after="0" w:line="240" w:lineRule="auto"/>
      <w:ind w:firstLine="708"/>
      <w:jc w:val="both"/>
    </w:pPr>
    <w:rPr>
      <w:rFonts w:eastAsia="Times New Roman" w:cs="Times New Roman"/>
      <w:b/>
      <w:bCs/>
      <w:szCs w:val="24"/>
      <w:lang w:eastAsia="pl-PL"/>
    </w:rPr>
  </w:style>
  <w:style w:type="paragraph" w:customStyle="1" w:styleId="Tekstpodstawowywcity31">
    <w:name w:val="Tekst podstawowy wcięty 31"/>
    <w:basedOn w:val="Normalny"/>
    <w:pPr>
      <w:spacing w:after="0" w:line="240" w:lineRule="auto"/>
      <w:ind w:left="4956"/>
      <w:jc w:val="center"/>
    </w:pPr>
    <w:rPr>
      <w:rFonts w:eastAsia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pPr>
      <w:spacing w:after="0" w:line="240" w:lineRule="auto"/>
      <w:ind w:left="708"/>
    </w:pPr>
    <w:rPr>
      <w:rFonts w:eastAsia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Calibri" w:hAnsi="Calibri" w:cs="Times New Roman"/>
      <w:sz w:val="22"/>
      <w:lang w:eastAsia="ar-SA"/>
    </w:rPr>
  </w:style>
  <w:style w:type="paragraph" w:customStyle="1" w:styleId="Default">
    <w:name w:val="Default"/>
    <w:qFormat/>
    <w:pPr>
      <w:suppressAutoHyphens/>
    </w:pPr>
    <w:rPr>
      <w:rFonts w:ascii="Tahoma" w:eastAsia="Calibri" w:hAnsi="Tahoma" w:cs="Tahoma"/>
      <w:color w:val="000000"/>
      <w:sz w:val="24"/>
      <w:szCs w:val="24"/>
      <w:lang w:eastAsia="en-US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zesc">
    <w:name w:val="_czesc"/>
    <w:basedOn w:val="Normalny"/>
    <w:pPr>
      <w:spacing w:after="57"/>
      <w:ind w:left="850" w:hanging="850"/>
      <w:jc w:val="both"/>
    </w:pPr>
    <w:rPr>
      <w:rFonts w:ascii="Cambria" w:hAnsi="Cambria" w:cs="Cambria"/>
    </w:rPr>
  </w:style>
  <w:style w:type="paragraph" w:customStyle="1" w:styleId="min">
    <w:name w:val="_min"/>
    <w:basedOn w:val="Normalny"/>
    <w:pPr>
      <w:spacing w:after="57"/>
      <w:ind w:firstLine="850"/>
      <w:jc w:val="both"/>
    </w:pPr>
    <w:rPr>
      <w:rFonts w:ascii="Cambria" w:hAnsi="Cambria" w:cs="Cambria"/>
    </w:rPr>
  </w:style>
  <w:style w:type="paragraph" w:customStyle="1" w:styleId="Gwkalewa">
    <w:name w:val="Główka lewa"/>
    <w:basedOn w:val="Nagwek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widowControl w:val="0"/>
      <w:suppressLineNumbers/>
      <w:spacing w:after="0" w:line="240" w:lineRule="auto"/>
    </w:pPr>
    <w:rPr>
      <w:rFonts w:eastAsia="Andale Sans UI" w:cs="Times New Roman"/>
      <w:color w:val="00000A"/>
      <w:kern w:val="2"/>
      <w:szCs w:val="24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310">
    <w:name w:val="Tekst podstawowy 31"/>
    <w:basedOn w:val="Normalny"/>
    <w:pPr>
      <w:jc w:val="both"/>
    </w:pPr>
    <w:rPr>
      <w:rFonts w:ascii="Arial" w:hAnsi="Arial" w:cs="Arial"/>
      <w:szCs w:val="24"/>
    </w:rPr>
  </w:style>
  <w:style w:type="paragraph" w:styleId="Tekstpodstawowywcity">
    <w:name w:val="Body Text Indent"/>
    <w:basedOn w:val="Normalny"/>
    <w:pPr>
      <w:jc w:val="both"/>
    </w:pPr>
  </w:style>
  <w:style w:type="paragraph" w:customStyle="1" w:styleId="western">
    <w:name w:val="western"/>
    <w:basedOn w:val="Normalny"/>
    <w:pPr>
      <w:widowControl w:val="0"/>
      <w:spacing w:before="100" w:after="119"/>
      <w:textAlignment w:val="baseline"/>
    </w:pPr>
    <w:rPr>
      <w:rFonts w:eastAsia="Times New Roman" w:cs="Times New Roman"/>
      <w:kern w:val="2"/>
      <w:lang w:eastAsia="zh-CN" w:bidi="hi-IN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Bezodstpw1">
    <w:name w:val="Bez odstępów1"/>
    <w:pPr>
      <w:suppressAutoHyphens/>
      <w:ind w:left="190" w:hanging="10"/>
      <w:jc w:val="both"/>
      <w:textAlignment w:val="baseline"/>
    </w:pPr>
    <w:rPr>
      <w:color w:val="000000"/>
      <w:szCs w:val="22"/>
    </w:rPr>
  </w:style>
  <w:style w:type="paragraph" w:customStyle="1" w:styleId="NormalnyWeb1">
    <w:name w:val="Normalny (Web)1"/>
    <w:basedOn w:val="Normalny"/>
    <w:rPr>
      <w:rFonts w:cs="Times New Roman"/>
      <w:lang w:eastAsia="pl-PL"/>
    </w:rPr>
  </w:style>
  <w:style w:type="paragraph" w:customStyle="1" w:styleId="Zwykytekst3">
    <w:name w:val="Zwykły tekst3"/>
    <w:basedOn w:val="Normalny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8Znak">
    <w:name w:val="Nagłówek 8 Znak"/>
    <w:link w:val="Nagwek8"/>
    <w:rsid w:val="00AB1AAA"/>
    <w:rPr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AB1AAA"/>
    <w:rPr>
      <w:rFonts w:ascii="Cambria" w:hAnsi="Cambria"/>
      <w:sz w:val="22"/>
      <w:szCs w:val="22"/>
    </w:rPr>
  </w:style>
  <w:style w:type="character" w:styleId="Pogrubienie">
    <w:name w:val="Strong"/>
    <w:qFormat/>
    <w:rsid w:val="00AB1AAA"/>
    <w:rPr>
      <w:b/>
      <w:bCs/>
    </w:rPr>
  </w:style>
  <w:style w:type="paragraph" w:styleId="Tekstpodstawowywcity3">
    <w:name w:val="Body Text Indent 3"/>
    <w:basedOn w:val="Normalny"/>
    <w:link w:val="Tekstpodstawowywcity3Znak1"/>
    <w:uiPriority w:val="99"/>
    <w:unhideWhenUsed/>
    <w:rsid w:val="00AB1AAA"/>
    <w:pPr>
      <w:spacing w:after="120"/>
      <w:ind w:left="283"/>
    </w:pPr>
    <w:rPr>
      <w:rFonts w:cs="Times New Roman"/>
      <w:sz w:val="16"/>
      <w:szCs w:val="16"/>
      <w:lang w:val="x-none"/>
    </w:rPr>
  </w:style>
  <w:style w:type="character" w:customStyle="1" w:styleId="Tekstpodstawowywcity3Znak1">
    <w:name w:val="Tekst podstawowy wcięty 3 Znak1"/>
    <w:link w:val="Tekstpodstawowywcity3"/>
    <w:uiPriority w:val="99"/>
    <w:rsid w:val="00AB1AAA"/>
    <w:rPr>
      <w:rFonts w:eastAsia="Calibri" w:cs="Tahoma"/>
      <w:sz w:val="16"/>
      <w:szCs w:val="16"/>
      <w:lang w:eastAsia="en-US"/>
    </w:rPr>
  </w:style>
  <w:style w:type="character" w:customStyle="1" w:styleId="Nagwek4">
    <w:name w:val="Nagłówek #4_"/>
    <w:link w:val="Nagwek40"/>
    <w:rsid w:val="00E14F22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E14F22"/>
    <w:pPr>
      <w:shd w:val="clear" w:color="auto" w:fill="FFFFFF"/>
      <w:suppressAutoHyphens w:val="0"/>
      <w:spacing w:before="180" w:after="180" w:line="0" w:lineRule="atLeast"/>
      <w:ind w:hanging="660"/>
      <w:jc w:val="both"/>
      <w:outlineLvl w:val="3"/>
    </w:pPr>
    <w:rPr>
      <w:rFonts w:ascii="Segoe UI" w:eastAsia="Segoe UI" w:hAnsi="Segoe UI" w:cs="Times New Roman"/>
      <w:sz w:val="19"/>
      <w:szCs w:val="19"/>
      <w:lang w:val="x-none" w:eastAsia="x-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Akapit z listą4,Akapit z listą1,Średnia siatka 1 — akcent 21,sw tekst,Obiekt,lp1,List Paragraph"/>
    <w:basedOn w:val="Normalny"/>
    <w:link w:val="AkapitzlistZnak"/>
    <w:uiPriority w:val="34"/>
    <w:qFormat/>
    <w:rsid w:val="00AD46CF"/>
    <w:pPr>
      <w:suppressAutoHyphens w:val="0"/>
      <w:spacing w:after="0" w:line="240" w:lineRule="auto"/>
      <w:ind w:left="720"/>
      <w:contextualSpacing/>
    </w:pPr>
    <w:rPr>
      <w:rFonts w:ascii="Calibri" w:hAnsi="Calibri" w:cs="Times New Roman"/>
      <w:szCs w:val="24"/>
      <w:lang w:val="x-non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Akapit z listą4 Znak,Akapit z listą1 Znak"/>
    <w:link w:val="Akapitzlist"/>
    <w:uiPriority w:val="34"/>
    <w:qFormat/>
    <w:locked/>
    <w:rsid w:val="00AD46CF"/>
    <w:rPr>
      <w:rFonts w:ascii="Calibri" w:eastAsia="Calibri" w:hAnsi="Calibri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9975CB"/>
    <w:rPr>
      <w:rFonts w:ascii="Calibri" w:eastAsia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F726A"/>
    <w:pPr>
      <w:suppressAutoHyphens/>
    </w:pPr>
    <w:rPr>
      <w:rFonts w:eastAsia="Calibri" w:cs="Tahoma"/>
      <w:sz w:val="24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62B2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262B2F"/>
    <w:pPr>
      <w:widowControl w:val="0"/>
      <w:autoSpaceDN w:val="0"/>
      <w:spacing w:before="20" w:after="40" w:line="251" w:lineRule="auto"/>
      <w:ind w:left="720"/>
      <w:jc w:val="both"/>
      <w:textAlignment w:val="baseline"/>
    </w:pPr>
    <w:rPr>
      <w:rFonts w:ascii="Calibri" w:eastAsia="SimSun" w:hAnsi="Calibri" w:cs="Calibri"/>
      <w:kern w:val="3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rsid w:val="00F60ABA"/>
    <w:rPr>
      <w:rFonts w:eastAsia="Calibri" w:cs="Tahoma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7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1399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skozak</dc:creator>
  <cp:keywords/>
  <cp:lastModifiedBy>Izabela 96033</cp:lastModifiedBy>
  <cp:revision>6</cp:revision>
  <cp:lastPrinted>2026-03-04T08:13:00Z</cp:lastPrinted>
  <dcterms:created xsi:type="dcterms:W3CDTF">2026-05-18T06:51:00Z</dcterms:created>
  <dcterms:modified xsi:type="dcterms:W3CDTF">2026-05-20T09:18:00Z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